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F0DFE" w14:textId="77777777" w:rsidR="00FC4BEB" w:rsidRPr="00BC4A2F" w:rsidRDefault="00FC4BEB">
      <w:pPr>
        <w:jc w:val="center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podlagi</w:t>
      </w:r>
      <w:r w:rsidRPr="00BC4A2F">
        <w:rPr>
          <w:rFonts w:ascii="Arial" w:eastAsia="Arial" w:hAnsi="Arial" w:cs="Arial"/>
        </w:rPr>
        <w:t xml:space="preserve"> 39</w:t>
      </w:r>
      <w:r w:rsidRPr="00BC4A2F">
        <w:rPr>
          <w:rFonts w:ascii="Arial" w:hAnsi="Arial" w:cs="Arial"/>
        </w:rPr>
        <w:t>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člena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Zakona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</w:t>
      </w:r>
      <w:r w:rsidR="002C26BF" w:rsidRPr="00BC4A2F">
        <w:rPr>
          <w:rFonts w:ascii="Arial" w:hAnsi="Arial" w:cs="Arial"/>
        </w:rPr>
        <w:t>Uradni list RS, št. 43/11</w:t>
      </w:r>
      <w:r w:rsidRPr="00BC4A2F">
        <w:rPr>
          <w:rFonts w:ascii="Arial" w:hAnsi="Arial" w:cs="Arial"/>
        </w:rPr>
        <w:t>)</w:t>
      </w:r>
      <w:r w:rsidRPr="00BC4A2F">
        <w:rPr>
          <w:rFonts w:ascii="Arial" w:eastAsia="Arial" w:hAnsi="Arial" w:cs="Arial"/>
        </w:rPr>
        <w:t xml:space="preserve"> </w:t>
      </w:r>
    </w:p>
    <w:p w14:paraId="6C787507" w14:textId="77777777" w:rsidR="00FC4BEB" w:rsidRPr="00BC4A2F" w:rsidRDefault="00FC4BEB">
      <w:pPr>
        <w:rPr>
          <w:rFonts w:ascii="Arial" w:hAnsi="Arial" w:cs="Arial"/>
        </w:rPr>
      </w:pPr>
    </w:p>
    <w:p w14:paraId="642E90BE" w14:textId="77777777" w:rsidR="00FC4BEB" w:rsidRPr="00BC4A2F" w:rsidRDefault="00FC4BEB">
      <w:pPr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sklene</w:t>
      </w:r>
    </w:p>
    <w:p w14:paraId="6973A4F5" w14:textId="77777777" w:rsidR="00FC4BEB" w:rsidRPr="00BC4A2F" w:rsidRDefault="00FC4BEB">
      <w:pPr>
        <w:jc w:val="center"/>
        <w:rPr>
          <w:rFonts w:ascii="Arial" w:hAnsi="Arial" w:cs="Arial"/>
          <w:sz w:val="24"/>
          <w:szCs w:val="24"/>
        </w:rPr>
      </w:pPr>
    </w:p>
    <w:p w14:paraId="148C4657" w14:textId="77777777" w:rsidR="00FC4BEB" w:rsidRPr="00BC4A2F" w:rsidRDefault="00FC4BEB">
      <w:pPr>
        <w:jc w:val="center"/>
        <w:rPr>
          <w:rFonts w:ascii="Arial" w:hAnsi="Arial" w:cs="Arial"/>
          <w:b/>
          <w:sz w:val="24"/>
          <w:szCs w:val="24"/>
        </w:rPr>
      </w:pPr>
      <w:r w:rsidRPr="00BC4A2F">
        <w:rPr>
          <w:rFonts w:ascii="Arial" w:hAnsi="Arial" w:cs="Arial"/>
          <w:b/>
          <w:sz w:val="24"/>
          <w:szCs w:val="24"/>
        </w:rPr>
        <w:t>PISNI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SPORAZUM</w:t>
      </w:r>
    </w:p>
    <w:p w14:paraId="64732A54" w14:textId="77777777" w:rsidR="00FC4BEB" w:rsidRPr="00BC4A2F" w:rsidRDefault="00FC4BEB">
      <w:pPr>
        <w:jc w:val="center"/>
        <w:rPr>
          <w:rFonts w:ascii="Arial" w:eastAsia="Arial" w:hAnsi="Arial" w:cs="Arial"/>
          <w:b/>
          <w:sz w:val="24"/>
          <w:szCs w:val="24"/>
        </w:rPr>
      </w:pPr>
      <w:r w:rsidRPr="00BC4A2F">
        <w:rPr>
          <w:rFonts w:ascii="Arial" w:hAnsi="Arial" w:cs="Arial"/>
          <w:b/>
          <w:sz w:val="24"/>
          <w:szCs w:val="24"/>
        </w:rPr>
        <w:t>o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organizaciji,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izvajanju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in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zagotavljanju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varnosti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in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zdravja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pri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delu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312BD798" w14:textId="77777777" w:rsidR="00FC4BEB" w:rsidRPr="00BC4A2F" w:rsidRDefault="00FC4BEB">
      <w:pPr>
        <w:jc w:val="center"/>
        <w:rPr>
          <w:rFonts w:ascii="Arial" w:hAnsi="Arial" w:cs="Arial"/>
          <w:b/>
          <w:sz w:val="24"/>
          <w:szCs w:val="24"/>
        </w:rPr>
      </w:pPr>
      <w:r w:rsidRPr="00BC4A2F">
        <w:rPr>
          <w:rFonts w:ascii="Arial" w:hAnsi="Arial" w:cs="Arial"/>
          <w:b/>
          <w:sz w:val="24"/>
          <w:szCs w:val="24"/>
        </w:rPr>
        <w:t>ter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varstva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pred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požarom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na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skupnem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delovišču</w:t>
      </w:r>
    </w:p>
    <w:p w14:paraId="79FABE74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236958FC" w14:textId="77777777" w:rsidR="00FC4BEB" w:rsidRPr="00BC4A2F" w:rsidRDefault="00FC4BEB">
      <w:pPr>
        <w:jc w:val="both"/>
        <w:rPr>
          <w:rFonts w:ascii="Arial" w:hAnsi="Arial" w:cs="Arial"/>
          <w:sz w:val="22"/>
        </w:rPr>
      </w:pPr>
    </w:p>
    <w:p w14:paraId="1B87844E" w14:textId="77777777" w:rsidR="00FC4BEB" w:rsidRPr="00BC4A2F" w:rsidRDefault="00FC4BEB">
      <w:p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objektih:</w:t>
      </w:r>
      <w:r w:rsidRPr="00BC4A2F">
        <w:rPr>
          <w:rFonts w:ascii="Arial" w:eastAsia="Arial" w:hAnsi="Arial" w:cs="Arial"/>
        </w:rPr>
        <w:t xml:space="preserve">    </w:t>
      </w:r>
      <w:r w:rsidRPr="00BC4A2F">
        <w:rPr>
          <w:rFonts w:ascii="Arial" w:hAnsi="Arial" w:cs="Arial"/>
        </w:rPr>
        <w:t>Univerzitetnega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kliničnega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centra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Ljubljanska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ulica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5,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2000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Maribor,</w:t>
      </w:r>
      <w:r w:rsidRPr="00BC4A2F">
        <w:rPr>
          <w:rFonts w:ascii="Arial" w:eastAsia="Arial" w:hAnsi="Arial" w:cs="Arial"/>
        </w:rPr>
        <w:t xml:space="preserve">  </w:t>
      </w:r>
    </w:p>
    <w:p w14:paraId="38EB6620" w14:textId="77777777" w:rsidR="00FC4BEB" w:rsidRPr="00BC4A2F" w:rsidRDefault="00FC4BEB">
      <w:pPr>
        <w:jc w:val="both"/>
        <w:rPr>
          <w:rFonts w:ascii="Arial" w:hAnsi="Arial" w:cs="Arial"/>
        </w:rPr>
      </w:pPr>
    </w:p>
    <w:p w14:paraId="39B99F89" w14:textId="64D448DB" w:rsidR="00FC4BEB" w:rsidRPr="00BC4A2F" w:rsidRDefault="003538B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Okvirni sporazum</w:t>
      </w:r>
      <w:r w:rsidR="00FC4BEB" w:rsidRPr="00BC4A2F">
        <w:rPr>
          <w:rFonts w:ascii="Arial" w:eastAsia="Arial" w:hAnsi="Arial" w:cs="Arial"/>
        </w:rPr>
        <w:t xml:space="preserve"> </w:t>
      </w:r>
      <w:r w:rsidR="00FC4BEB" w:rsidRPr="00BC4A2F">
        <w:rPr>
          <w:rFonts w:ascii="Arial" w:hAnsi="Arial" w:cs="Arial"/>
        </w:rPr>
        <w:t>št.:</w:t>
      </w:r>
      <w:r w:rsidR="00FC4BEB"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BC4A2F">
        <w:rPr>
          <w:rFonts w:ascii="Arial" w:hAnsi="Arial" w:cs="Arial"/>
        </w:rPr>
        <w:instrText xml:space="preserve"> FORMTEXT </w:instrText>
      </w:r>
      <w:r w:rsidRPr="00BC4A2F">
        <w:rPr>
          <w:rFonts w:ascii="Arial" w:hAnsi="Arial" w:cs="Arial"/>
        </w:rPr>
      </w:r>
      <w:r w:rsidRPr="00BC4A2F">
        <w:rPr>
          <w:rFonts w:ascii="Arial" w:hAnsi="Arial" w:cs="Arial"/>
        </w:rPr>
        <w:fldChar w:fldCharType="separate"/>
      </w:r>
      <w:r w:rsidRPr="00BC4A2F">
        <w:rPr>
          <w:rFonts w:ascii="Arial" w:hAnsi="Arial" w:cs="Arial"/>
          <w:noProof/>
        </w:rPr>
        <w:t> </w:t>
      </w:r>
      <w:r w:rsidRPr="00BC4A2F">
        <w:rPr>
          <w:rFonts w:ascii="Arial" w:hAnsi="Arial" w:cs="Arial"/>
          <w:noProof/>
        </w:rPr>
        <w:t> </w:t>
      </w:r>
      <w:r w:rsidRPr="00BC4A2F">
        <w:rPr>
          <w:rFonts w:ascii="Arial" w:hAnsi="Arial" w:cs="Arial"/>
          <w:noProof/>
        </w:rPr>
        <w:t> </w:t>
      </w:r>
      <w:r w:rsidRPr="00BC4A2F">
        <w:rPr>
          <w:rFonts w:ascii="Arial" w:hAnsi="Arial" w:cs="Arial"/>
          <w:noProof/>
        </w:rPr>
        <w:t> </w:t>
      </w:r>
      <w:r w:rsidRPr="00BC4A2F">
        <w:rPr>
          <w:rFonts w:ascii="Arial" w:hAnsi="Arial" w:cs="Arial"/>
          <w:noProof/>
        </w:rPr>
        <w:t> </w:t>
      </w:r>
      <w:r w:rsidRPr="00BC4A2F">
        <w:rPr>
          <w:rFonts w:ascii="Arial" w:hAnsi="Arial" w:cs="Arial"/>
        </w:rPr>
        <w:fldChar w:fldCharType="end"/>
      </w:r>
    </w:p>
    <w:p w14:paraId="212A104E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  <w:vertAlign w:val="superscript"/>
        </w:rPr>
      </w:pPr>
    </w:p>
    <w:p w14:paraId="65C04964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1CCC5EFE" w14:textId="77777777" w:rsidR="00FC4BEB" w:rsidRPr="00BC4A2F" w:rsidRDefault="00FC4BEB">
      <w:pPr>
        <w:tabs>
          <w:tab w:val="left" w:pos="7116"/>
        </w:tabs>
        <w:rPr>
          <w:rFonts w:ascii="Arial" w:hAnsi="Arial" w:cs="Arial"/>
        </w:rPr>
      </w:pPr>
    </w:p>
    <w:p w14:paraId="6764EBB2" w14:textId="74FE9B84" w:rsidR="00FC4BEB" w:rsidRPr="00BC4A2F" w:rsidRDefault="00FC4BEB">
      <w:pPr>
        <w:tabs>
          <w:tab w:val="left" w:pos="7116"/>
        </w:tabs>
        <w:rPr>
          <w:rFonts w:ascii="Arial" w:hAnsi="Arial" w:cs="Arial"/>
        </w:rPr>
      </w:pPr>
      <w:r w:rsidRPr="00BC4A2F">
        <w:rPr>
          <w:rFonts w:ascii="Arial" w:hAnsi="Arial" w:cs="Arial"/>
        </w:rPr>
        <w:t xml:space="preserve">Izvajalec:  </w:t>
      </w:r>
      <w:r w:rsidR="003538B3" w:rsidRPr="00BC4A2F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="003538B3" w:rsidRPr="00BC4A2F">
        <w:rPr>
          <w:rFonts w:ascii="Arial" w:hAnsi="Arial" w:cs="Arial"/>
        </w:rPr>
        <w:instrText xml:space="preserve"> FORMTEXT </w:instrText>
      </w:r>
      <w:r w:rsidR="003538B3" w:rsidRPr="00BC4A2F">
        <w:rPr>
          <w:rFonts w:ascii="Arial" w:hAnsi="Arial" w:cs="Arial"/>
        </w:rPr>
      </w:r>
      <w:r w:rsidR="003538B3" w:rsidRPr="00BC4A2F">
        <w:rPr>
          <w:rFonts w:ascii="Arial" w:hAnsi="Arial" w:cs="Arial"/>
        </w:rPr>
        <w:fldChar w:fldCharType="separate"/>
      </w:r>
      <w:r w:rsidR="003538B3" w:rsidRPr="00BC4A2F">
        <w:rPr>
          <w:rFonts w:ascii="Arial" w:hAnsi="Arial" w:cs="Arial"/>
          <w:noProof/>
        </w:rPr>
        <w:t> </w:t>
      </w:r>
      <w:r w:rsidR="003538B3" w:rsidRPr="00BC4A2F">
        <w:rPr>
          <w:rFonts w:ascii="Arial" w:hAnsi="Arial" w:cs="Arial"/>
          <w:noProof/>
        </w:rPr>
        <w:t> </w:t>
      </w:r>
      <w:r w:rsidR="003538B3" w:rsidRPr="00BC4A2F">
        <w:rPr>
          <w:rFonts w:ascii="Arial" w:hAnsi="Arial" w:cs="Arial"/>
          <w:noProof/>
        </w:rPr>
        <w:t> </w:t>
      </w:r>
      <w:r w:rsidR="003538B3" w:rsidRPr="00BC4A2F">
        <w:rPr>
          <w:rFonts w:ascii="Arial" w:hAnsi="Arial" w:cs="Arial"/>
          <w:noProof/>
        </w:rPr>
        <w:t> </w:t>
      </w:r>
      <w:r w:rsidR="003538B3" w:rsidRPr="00BC4A2F">
        <w:rPr>
          <w:rFonts w:ascii="Arial" w:hAnsi="Arial" w:cs="Arial"/>
          <w:noProof/>
        </w:rPr>
        <w:t> </w:t>
      </w:r>
      <w:r w:rsidR="003538B3" w:rsidRPr="00BC4A2F">
        <w:rPr>
          <w:rFonts w:ascii="Arial" w:hAnsi="Arial" w:cs="Arial"/>
        </w:rPr>
        <w:fldChar w:fldCharType="end"/>
      </w:r>
      <w:r w:rsidRPr="00BC4A2F">
        <w:rPr>
          <w:rFonts w:ascii="Arial" w:hAnsi="Arial" w:cs="Arial"/>
        </w:rPr>
        <w:t xml:space="preserve">                                                                          </w:t>
      </w:r>
    </w:p>
    <w:p w14:paraId="25B2F910" w14:textId="77777777" w:rsidR="00FC4BEB" w:rsidRPr="00BC4A2F" w:rsidRDefault="00FC4BEB">
      <w:pPr>
        <w:tabs>
          <w:tab w:val="left" w:pos="7116"/>
        </w:tabs>
        <w:rPr>
          <w:rFonts w:ascii="Arial" w:hAnsi="Arial" w:cs="Arial"/>
        </w:rPr>
      </w:pPr>
    </w:p>
    <w:p w14:paraId="5E0995C8" w14:textId="77777777" w:rsidR="00FC4BEB" w:rsidRPr="00BC4A2F" w:rsidRDefault="00FC4BEB">
      <w:pPr>
        <w:tabs>
          <w:tab w:val="left" w:pos="7116"/>
        </w:tabs>
        <w:rPr>
          <w:rFonts w:ascii="Arial" w:hAnsi="Arial" w:cs="Arial"/>
        </w:rPr>
      </w:pP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del:</w:t>
      </w:r>
      <w:r w:rsidRPr="00BC4A2F">
        <w:rPr>
          <w:rFonts w:ascii="Arial" w:eastAsia="Arial" w:hAnsi="Arial" w:cs="Arial"/>
        </w:rPr>
        <w:t xml:space="preserve">   </w:t>
      </w:r>
      <w:r w:rsidRPr="00BC4A2F">
        <w:rPr>
          <w:rFonts w:ascii="Arial" w:hAnsi="Arial" w:cs="Arial"/>
        </w:rPr>
        <w:t>Univerzitetni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klinični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center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Ljubljanska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ulica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5,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2000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Maribor,</w:t>
      </w:r>
      <w:r w:rsidRPr="00BC4A2F">
        <w:rPr>
          <w:rFonts w:ascii="Arial" w:hAnsi="Arial" w:cs="Arial"/>
        </w:rPr>
        <w:tab/>
      </w:r>
      <w:r w:rsidRPr="00BC4A2F">
        <w:rPr>
          <w:rFonts w:ascii="Arial" w:hAnsi="Arial" w:cs="Arial"/>
        </w:rPr>
        <w:tab/>
      </w:r>
      <w:r w:rsidRPr="00BC4A2F">
        <w:rPr>
          <w:rFonts w:ascii="Arial" w:hAnsi="Arial" w:cs="Arial"/>
        </w:rPr>
        <w:tab/>
      </w:r>
    </w:p>
    <w:p w14:paraId="30C3F1A0" w14:textId="77777777" w:rsidR="00FC4BEB" w:rsidRDefault="00FC4BEB">
      <w:pPr>
        <w:tabs>
          <w:tab w:val="left" w:pos="7116"/>
        </w:tabs>
        <w:rPr>
          <w:rFonts w:ascii="Arial" w:hAnsi="Arial" w:cs="Arial"/>
        </w:rPr>
      </w:pPr>
    </w:p>
    <w:p w14:paraId="78AB7B92" w14:textId="77777777" w:rsidR="00BC4A2F" w:rsidRPr="00BC4A2F" w:rsidRDefault="00BC4A2F">
      <w:pPr>
        <w:tabs>
          <w:tab w:val="left" w:pos="7116"/>
        </w:tabs>
        <w:rPr>
          <w:rFonts w:ascii="Arial" w:hAnsi="Arial" w:cs="Arial"/>
        </w:rPr>
      </w:pPr>
    </w:p>
    <w:p w14:paraId="6819440A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2C542753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33756003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pisni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ureja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določila,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organizacijo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pravice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obveznosti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naložena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skrb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usklajevanje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razmer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omenjenem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delovišču.</w:t>
      </w:r>
    </w:p>
    <w:p w14:paraId="38F12A28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6EB1CEC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54C13BC9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41F74C0" w14:textId="77777777" w:rsidR="00FC4BEB" w:rsidRPr="00BC4A2F" w:rsidRDefault="00FC4BEB">
      <w:pPr>
        <w:tabs>
          <w:tab w:val="left" w:pos="7116"/>
        </w:tabs>
        <w:rPr>
          <w:rFonts w:ascii="Arial" w:hAnsi="Arial" w:cs="Arial"/>
        </w:rPr>
      </w:pPr>
      <w:r w:rsidRPr="00BC4A2F">
        <w:rPr>
          <w:rFonts w:ascii="Arial" w:hAnsi="Arial" w:cs="Arial"/>
        </w:rPr>
        <w:t>Skupno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</w:t>
      </w:r>
      <w:r w:rsidRPr="00BC4A2F">
        <w:rPr>
          <w:rFonts w:ascii="Arial" w:eastAsia="Arial" w:hAnsi="Arial" w:cs="Arial"/>
        </w:rPr>
        <w:t xml:space="preserve"> 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skladu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z:</w:t>
      </w:r>
    </w:p>
    <w:p w14:paraId="15CE9E5A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Zakonom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="002C26BF" w:rsidRPr="00BC4A2F">
        <w:rPr>
          <w:rFonts w:ascii="Arial" w:hAnsi="Arial" w:cs="Arial"/>
        </w:rPr>
        <w:t>(Uradni list RS, št. 43/11)</w:t>
      </w:r>
      <w:r w:rsidRPr="00BC4A2F">
        <w:rPr>
          <w:rFonts w:ascii="Arial" w:hAnsi="Arial" w:cs="Arial"/>
        </w:rPr>
        <w:t>,</w:t>
      </w:r>
    </w:p>
    <w:p w14:paraId="329DA9CE" w14:textId="1D1900E9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Zakonom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</w:t>
      </w:r>
      <w:r w:rsidRPr="00BC4A2F">
        <w:rPr>
          <w:rFonts w:ascii="Arial" w:eastAsia="Arial" w:hAnsi="Arial" w:cs="Arial"/>
        </w:rPr>
        <w:t xml:space="preserve"> </w:t>
      </w:r>
      <w:r w:rsidR="002C26BF" w:rsidRPr="00BC4A2F">
        <w:rPr>
          <w:rFonts w:ascii="Arial" w:hAnsi="Arial" w:cs="Arial"/>
        </w:rPr>
        <w:t>(</w:t>
      </w:r>
      <w:r w:rsidR="008C2284" w:rsidRPr="008C2284">
        <w:rPr>
          <w:rFonts w:ascii="Arial" w:hAnsi="Arial" w:cs="Arial"/>
        </w:rPr>
        <w:t>Uradni list RS, št. 3/07 – uradno prečiščeno besedilo, 9/11, 83/12, 61/17 – GZ, 189/20 – ZFRO in 43/22</w:t>
      </w:r>
      <w:r w:rsidR="002C26BF" w:rsidRPr="00BC4A2F">
        <w:rPr>
          <w:rFonts w:ascii="Arial" w:hAnsi="Arial" w:cs="Arial"/>
        </w:rPr>
        <w:t>),</w:t>
      </w:r>
    </w:p>
    <w:p w14:paraId="658805C5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Požarnim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redom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ustanove,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kjer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izvajajo,</w:t>
      </w:r>
    </w:p>
    <w:p w14:paraId="2E5250C7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rPr>
          <w:rFonts w:ascii="Arial" w:eastAsia="Arial" w:hAnsi="Arial" w:cs="Arial"/>
        </w:rPr>
      </w:pPr>
      <w:bookmarkStart w:id="0" w:name="OLE_LINK2"/>
      <w:bookmarkStart w:id="1" w:name="OLE_LINK1"/>
      <w:r w:rsidRPr="00BC4A2F">
        <w:rPr>
          <w:rFonts w:ascii="Arial" w:hAnsi="Arial" w:cs="Arial"/>
        </w:rPr>
        <w:t>Pisnimi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navodili,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delu.</w:t>
      </w:r>
      <w:r w:rsidRPr="00BC4A2F">
        <w:rPr>
          <w:rFonts w:ascii="Arial" w:eastAsia="Arial" w:hAnsi="Arial" w:cs="Arial"/>
        </w:rPr>
        <w:t xml:space="preserve"> </w:t>
      </w:r>
      <w:bookmarkEnd w:id="0"/>
      <w:bookmarkEnd w:id="1"/>
      <w:r w:rsidRPr="00BC4A2F">
        <w:rPr>
          <w:rFonts w:ascii="Arial" w:hAnsi="Arial" w:cs="Arial"/>
        </w:rPr>
        <w:tab/>
      </w:r>
      <w:r w:rsidRPr="00BC4A2F">
        <w:rPr>
          <w:rFonts w:ascii="Arial" w:hAnsi="Arial" w:cs="Arial"/>
        </w:rPr>
        <w:tab/>
      </w:r>
      <w:r w:rsidRPr="00BC4A2F">
        <w:rPr>
          <w:rFonts w:ascii="Arial" w:eastAsia="Arial" w:hAnsi="Arial" w:cs="Arial"/>
        </w:rPr>
        <w:t xml:space="preserve">            </w:t>
      </w:r>
    </w:p>
    <w:p w14:paraId="26F19F96" w14:textId="77777777" w:rsidR="00FC4BEB" w:rsidRPr="00BC4A2F" w:rsidRDefault="00FC4BEB">
      <w:pPr>
        <w:rPr>
          <w:rFonts w:ascii="Arial" w:hAnsi="Arial" w:cs="Arial"/>
        </w:rPr>
      </w:pPr>
    </w:p>
    <w:p w14:paraId="1E84074D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4A18C53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3531B03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Podpisniki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sporazumejo,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usklajevanje,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koordiniranje,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oseba:</w:t>
      </w:r>
      <w:r w:rsidRPr="00BC4A2F">
        <w:rPr>
          <w:rFonts w:ascii="Arial" w:eastAsia="Arial" w:hAnsi="Arial" w:cs="Arial"/>
        </w:rPr>
        <w:t xml:space="preserve"> </w:t>
      </w:r>
      <w:r w:rsidR="000A5031" w:rsidRPr="00BC4A2F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2" w:name="Besedilo7"/>
      <w:r w:rsidR="000A5031" w:rsidRPr="00BC4A2F">
        <w:rPr>
          <w:rFonts w:ascii="Arial" w:hAnsi="Arial" w:cs="Arial"/>
        </w:rPr>
        <w:instrText xml:space="preserve"> FORMTEXT </w:instrText>
      </w:r>
      <w:r w:rsidR="000A5031" w:rsidRPr="00BC4A2F">
        <w:rPr>
          <w:rFonts w:ascii="Arial" w:hAnsi="Arial" w:cs="Arial"/>
        </w:rPr>
      </w:r>
      <w:r w:rsidR="000A5031" w:rsidRPr="00BC4A2F">
        <w:rPr>
          <w:rFonts w:ascii="Arial" w:hAnsi="Arial" w:cs="Arial"/>
        </w:rPr>
        <w:fldChar w:fldCharType="separate"/>
      </w:r>
      <w:r w:rsidR="000A5031" w:rsidRPr="00BC4A2F">
        <w:rPr>
          <w:rFonts w:ascii="Arial" w:hAnsi="Arial" w:cs="Arial"/>
          <w:noProof/>
        </w:rPr>
        <w:t> </w:t>
      </w:r>
      <w:r w:rsidR="000A5031" w:rsidRPr="00BC4A2F">
        <w:rPr>
          <w:rFonts w:ascii="Arial" w:hAnsi="Arial" w:cs="Arial"/>
          <w:noProof/>
        </w:rPr>
        <w:t> </w:t>
      </w:r>
      <w:r w:rsidR="000A5031" w:rsidRPr="00BC4A2F">
        <w:rPr>
          <w:rFonts w:ascii="Arial" w:hAnsi="Arial" w:cs="Arial"/>
          <w:noProof/>
        </w:rPr>
        <w:t> </w:t>
      </w:r>
      <w:r w:rsidR="000A5031" w:rsidRPr="00BC4A2F">
        <w:rPr>
          <w:rFonts w:ascii="Arial" w:hAnsi="Arial" w:cs="Arial"/>
          <w:noProof/>
        </w:rPr>
        <w:t> </w:t>
      </w:r>
      <w:r w:rsidR="000A5031" w:rsidRPr="00BC4A2F">
        <w:rPr>
          <w:rFonts w:ascii="Arial" w:hAnsi="Arial" w:cs="Arial"/>
          <w:noProof/>
        </w:rPr>
        <w:t> </w:t>
      </w:r>
      <w:r w:rsidR="000A5031" w:rsidRPr="00BC4A2F">
        <w:rPr>
          <w:rFonts w:ascii="Arial" w:hAnsi="Arial" w:cs="Arial"/>
        </w:rPr>
        <w:fldChar w:fldCharType="end"/>
      </w:r>
      <w:bookmarkEnd w:id="2"/>
    </w:p>
    <w:p w14:paraId="16400CDF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23A8521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0A120CB9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17EBE7D" w14:textId="77777777" w:rsidR="00FC4BEB" w:rsidRPr="00BC4A2F" w:rsidRDefault="00FC4BEB">
      <w:pPr>
        <w:spacing w:after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skrbeti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pogodbeni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stranki,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medsebojno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obveščati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sodelovati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reševanju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nejasnosti.</w:t>
      </w:r>
    </w:p>
    <w:p w14:paraId="265EC4D6" w14:textId="77777777" w:rsidR="00FC4BEB" w:rsidRPr="00BC4A2F" w:rsidRDefault="00FC4BEB">
      <w:pPr>
        <w:spacing w:after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opustitve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zvezi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vključno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inštalacijami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pogodbena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kateri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zaposlen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lastnik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prostorov.</w:t>
      </w:r>
    </w:p>
    <w:p w14:paraId="1CB2104C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7628032E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780EF82A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 xml:space="preserve">Za zagotavljanje in usklajevanje skupnih varnostnih ukrepov sta izvajalec in naročnik dolžna določiti vsak svojo odgovorno osebo, odgovorna oseba naročnika istočasno vodi tudi koordiniranje skupnih varnostnih ukrepov. </w:t>
      </w:r>
    </w:p>
    <w:p w14:paraId="71535838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256C4B04" w14:textId="77777777" w:rsidR="00FC4BEB" w:rsidRPr="00BC4A2F" w:rsidRDefault="00FC4BEB">
      <w:pPr>
        <w:spacing w:before="120"/>
        <w:rPr>
          <w:rFonts w:ascii="Arial" w:hAnsi="Arial" w:cs="Arial"/>
        </w:rPr>
      </w:pPr>
      <w:r w:rsidRPr="00BC4A2F">
        <w:rPr>
          <w:rFonts w:ascii="Arial" w:hAnsi="Arial" w:cs="Arial"/>
        </w:rPr>
        <w:t>Obveznosti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pravice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naslednje:</w:t>
      </w:r>
    </w:p>
    <w:p w14:paraId="468696DE" w14:textId="77777777" w:rsidR="00FC4BEB" w:rsidRPr="00BC4A2F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nadzorovati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prepovedati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</w:t>
      </w:r>
      <w:r w:rsidRPr="00BC4A2F">
        <w:rPr>
          <w:rFonts w:ascii="Arial" w:eastAsia="Arial" w:hAnsi="Arial" w:cs="Arial"/>
        </w:rPr>
        <w:t xml:space="preserve"> </w:t>
      </w:r>
    </w:p>
    <w:p w14:paraId="3456A841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svojo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dokler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predpisanih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sredstev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postopkov,</w:t>
      </w:r>
    </w:p>
    <w:p w14:paraId="7B8184C6" w14:textId="77777777" w:rsidR="00FC4BEB" w:rsidRPr="00BC4A2F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prepove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sredstvi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pripravami,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ugotovi,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predstavljajo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večjo</w:t>
      </w:r>
      <w:r w:rsidRPr="00BC4A2F">
        <w:rPr>
          <w:rFonts w:ascii="Arial" w:eastAsia="Arial" w:hAnsi="Arial" w:cs="Arial"/>
        </w:rPr>
        <w:t xml:space="preserve"> </w:t>
      </w:r>
    </w:p>
    <w:p w14:paraId="32CFA4DB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lastRenderedPageBreak/>
        <w:t xml:space="preserve">             </w:t>
      </w:r>
      <w:r w:rsidRPr="00BC4A2F">
        <w:rPr>
          <w:rFonts w:ascii="Arial" w:hAnsi="Arial" w:cs="Arial"/>
        </w:rPr>
        <w:t>nevarnost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življenje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premoženje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večje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vrednosti,</w:t>
      </w:r>
    </w:p>
    <w:p w14:paraId="62F42206" w14:textId="77777777" w:rsidR="00FC4BEB" w:rsidRPr="00BC4A2F" w:rsidRDefault="00FC4BEB">
      <w:pPr>
        <w:numPr>
          <w:ilvl w:val="0"/>
          <w:numId w:val="2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takoj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vplivom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alkohola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omamnih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substanc,</w:t>
      </w:r>
    </w:p>
    <w:p w14:paraId="4ACA306C" w14:textId="77777777" w:rsidR="00FC4BEB" w:rsidRPr="00BC4A2F" w:rsidRDefault="00FC4BEB">
      <w:pPr>
        <w:numPr>
          <w:ilvl w:val="0"/>
          <w:numId w:val="2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skrbi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obveznosti,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navedene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obveznostih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naročnika,</w:t>
      </w:r>
    </w:p>
    <w:p w14:paraId="49B07CD2" w14:textId="77777777" w:rsidR="00FC4BEB" w:rsidRPr="00BC4A2F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odgovorne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dnevno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prisotne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objektu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odsotnosti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imenovati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svoje</w:t>
      </w:r>
      <w:r w:rsidRPr="00BC4A2F">
        <w:rPr>
          <w:rFonts w:ascii="Arial" w:eastAsia="Arial" w:hAnsi="Arial" w:cs="Arial"/>
        </w:rPr>
        <w:t xml:space="preserve"> </w:t>
      </w:r>
    </w:p>
    <w:p w14:paraId="12B1591C" w14:textId="77777777" w:rsidR="00FC4BEB" w:rsidRPr="00BC4A2F" w:rsidRDefault="00FC4BEB">
      <w:p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namestnike.</w:t>
      </w:r>
      <w:r w:rsidRPr="00BC4A2F">
        <w:rPr>
          <w:rFonts w:ascii="Arial" w:eastAsia="Arial" w:hAnsi="Arial" w:cs="Arial"/>
        </w:rPr>
        <w:t xml:space="preserve"> </w:t>
      </w:r>
    </w:p>
    <w:p w14:paraId="38B45253" w14:textId="77777777" w:rsidR="00FC4BEB" w:rsidRPr="00BC4A2F" w:rsidRDefault="00FC4BEB">
      <w:pPr>
        <w:jc w:val="both"/>
        <w:rPr>
          <w:rFonts w:ascii="Arial" w:hAnsi="Arial" w:cs="Arial"/>
          <w:b/>
          <w:bCs/>
          <w:sz w:val="10"/>
          <w:szCs w:val="10"/>
        </w:rPr>
      </w:pPr>
    </w:p>
    <w:p w14:paraId="78C71B1B" w14:textId="77777777" w:rsidR="00FC4BEB" w:rsidRPr="00BC4A2F" w:rsidRDefault="00FC4BEB">
      <w:pPr>
        <w:spacing w:before="120"/>
        <w:jc w:val="both"/>
        <w:rPr>
          <w:rFonts w:ascii="Arial" w:hAnsi="Arial" w:cs="Arial"/>
          <w:bCs/>
        </w:rPr>
      </w:pPr>
      <w:r w:rsidRPr="00BC4A2F">
        <w:rPr>
          <w:rFonts w:ascii="Arial" w:hAnsi="Arial" w:cs="Arial"/>
          <w:bCs/>
        </w:rPr>
        <w:t>Odgovorni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osebi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skupnih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varnostnih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ukrepov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s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strani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naročnika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in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izvajalca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sta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pooblaščeni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da:</w:t>
      </w:r>
    </w:p>
    <w:p w14:paraId="0967DCAA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usklajujeta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temeljnih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načel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 </w:t>
      </w:r>
    </w:p>
    <w:p w14:paraId="708910FD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</w:t>
      </w:r>
      <w:r w:rsidRPr="00BC4A2F">
        <w:rPr>
          <w:rFonts w:ascii="Arial" w:hAnsi="Arial" w:cs="Arial"/>
        </w:rPr>
        <w:t>določanju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ukrepov,</w:t>
      </w:r>
    </w:p>
    <w:p w14:paraId="555DB2B2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koordinirata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posameznimi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izvajalci,</w:t>
      </w:r>
    </w:p>
    <w:p w14:paraId="069D2904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preverjata,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objektu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opravljajo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izpolnjujejo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zahteve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3.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člena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tega</w:t>
      </w:r>
      <w:r w:rsidRPr="00BC4A2F">
        <w:rPr>
          <w:rFonts w:ascii="Arial" w:eastAsia="Arial" w:hAnsi="Arial" w:cs="Arial"/>
        </w:rPr>
        <w:t xml:space="preserve">  </w:t>
      </w:r>
    </w:p>
    <w:p w14:paraId="563B2377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</w:t>
      </w:r>
      <w:r w:rsidRPr="00BC4A2F">
        <w:rPr>
          <w:rFonts w:ascii="Arial" w:hAnsi="Arial" w:cs="Arial"/>
        </w:rPr>
        <w:t>dogovora,</w:t>
      </w:r>
    </w:p>
    <w:p w14:paraId="35CC8218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preverjata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postopkov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usklajujeta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načrtovane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aktivnosti;</w:t>
      </w:r>
    </w:p>
    <w:p w14:paraId="01A7A1D9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od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zahteva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prekinitev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izpolnjujejo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splošnih</w:t>
      </w:r>
      <w:r w:rsidRPr="00BC4A2F">
        <w:rPr>
          <w:rFonts w:ascii="Arial" w:eastAsia="Arial" w:hAnsi="Arial" w:cs="Arial"/>
        </w:rPr>
        <w:t xml:space="preserve"> </w:t>
      </w:r>
    </w:p>
    <w:p w14:paraId="16F8AE1E" w14:textId="77777777" w:rsidR="00FC4BEB" w:rsidRPr="00BC4A2F" w:rsidRDefault="00FC4BEB">
      <w:p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dogovorjenih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zahtev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ravnajo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način,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nevaren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življenje</w:t>
      </w:r>
      <w:r w:rsidRPr="00BC4A2F">
        <w:rPr>
          <w:rFonts w:ascii="Arial" w:eastAsia="Arial" w:hAnsi="Arial" w:cs="Arial"/>
        </w:rPr>
        <w:t xml:space="preserve"> </w:t>
      </w:r>
    </w:p>
    <w:p w14:paraId="5D3C75C9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objektu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materialno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škodo,</w:t>
      </w:r>
    </w:p>
    <w:p w14:paraId="737F90E5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prijavljata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kršitve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inšpekciji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inšpekciji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policiji.</w:t>
      </w:r>
    </w:p>
    <w:p w14:paraId="7FE6A6DC" w14:textId="77777777" w:rsidR="00FC4BEB" w:rsidRPr="00BC4A2F" w:rsidRDefault="00FC4BEB">
      <w:pPr>
        <w:spacing w:before="120"/>
        <w:jc w:val="both"/>
        <w:rPr>
          <w:rFonts w:ascii="Arial" w:hAnsi="Arial" w:cs="Arial"/>
          <w:sz w:val="10"/>
          <w:szCs w:val="10"/>
        </w:rPr>
      </w:pPr>
    </w:p>
    <w:p w14:paraId="4E9C47EC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koordinacijo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usklajuje:</w:t>
      </w:r>
    </w:p>
    <w:p w14:paraId="5C800844" w14:textId="77777777" w:rsidR="00FC4BEB" w:rsidRPr="00BC4A2F" w:rsidRDefault="00FC4BEB">
      <w:pPr>
        <w:numPr>
          <w:ilvl w:val="0"/>
          <w:numId w:val="5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zavzame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dokončno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odločitev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prepoved</w:t>
      </w:r>
      <w:r w:rsidRPr="00BC4A2F">
        <w:rPr>
          <w:rFonts w:ascii="Arial" w:eastAsia="Arial" w:hAnsi="Arial" w:cs="Arial"/>
        </w:rPr>
        <w:t xml:space="preserve"> </w:t>
      </w:r>
    </w:p>
    <w:p w14:paraId="36CA093F" w14:textId="77777777" w:rsidR="00FC4BEB" w:rsidRPr="00BC4A2F" w:rsidRDefault="00FC4BEB">
      <w:p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posameznih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del,</w:t>
      </w:r>
      <w:r w:rsidRPr="00BC4A2F">
        <w:rPr>
          <w:rFonts w:ascii="Arial" w:eastAsia="Arial" w:hAnsi="Arial" w:cs="Arial"/>
        </w:rPr>
        <w:t xml:space="preserve"> </w:t>
      </w:r>
    </w:p>
    <w:p w14:paraId="7FD188FB" w14:textId="77777777" w:rsidR="00FC4BEB" w:rsidRPr="00BC4A2F" w:rsidRDefault="00FC4BEB">
      <w:pPr>
        <w:numPr>
          <w:ilvl w:val="0"/>
          <w:numId w:val="5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zadevah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stranki.</w:t>
      </w:r>
      <w:r w:rsidRPr="00BC4A2F">
        <w:rPr>
          <w:rFonts w:ascii="Arial" w:eastAsia="Arial" w:hAnsi="Arial" w:cs="Arial"/>
        </w:rPr>
        <w:t xml:space="preserve"> </w:t>
      </w:r>
    </w:p>
    <w:p w14:paraId="2480EFE2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17F7DC2" w14:textId="77777777" w:rsidR="00FC4BEB" w:rsidRPr="00BC4A2F" w:rsidRDefault="00FC4BEB">
      <w:pPr>
        <w:jc w:val="center"/>
        <w:rPr>
          <w:rFonts w:ascii="Arial" w:hAnsi="Arial" w:cs="Arial"/>
          <w:b/>
          <w:bCs/>
        </w:rPr>
      </w:pPr>
      <w:r w:rsidRPr="00BC4A2F">
        <w:rPr>
          <w:rFonts w:ascii="Arial" w:hAnsi="Arial" w:cs="Arial"/>
          <w:b/>
          <w:bCs/>
        </w:rPr>
        <w:t>Obveznosti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izvajalca</w:t>
      </w:r>
    </w:p>
    <w:p w14:paraId="130827FD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3AF2C457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0E632220" w14:textId="77777777" w:rsidR="00FC4BEB" w:rsidRPr="00BC4A2F" w:rsidRDefault="00FC4BEB">
      <w:pPr>
        <w:jc w:val="center"/>
        <w:rPr>
          <w:rFonts w:ascii="Arial" w:hAnsi="Arial" w:cs="Arial"/>
          <w:b/>
        </w:rPr>
      </w:pPr>
    </w:p>
    <w:p w14:paraId="0C20DF9F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območju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naročnika:</w:t>
      </w:r>
    </w:p>
    <w:p w14:paraId="642FA0DD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poučeni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imajo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veljavno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potrdilo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preizkusu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znanja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</w:p>
    <w:p w14:paraId="123B30C7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potrdilo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opravljenem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zdravniškem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pregledu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(kopija),</w:t>
      </w:r>
    </w:p>
    <w:p w14:paraId="03CB0AC1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ustrezno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usposobljeni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delo,</w:t>
      </w:r>
    </w:p>
    <w:p w14:paraId="1F683408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poučeni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preventivnih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požarom,</w:t>
      </w:r>
    </w:p>
    <w:p w14:paraId="7BA0C6EF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seznam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času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delovišču,</w:t>
      </w:r>
    </w:p>
    <w:p w14:paraId="61FCA938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obvezna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uporaba</w:t>
      </w:r>
      <w:r w:rsidRPr="00BC4A2F">
        <w:rPr>
          <w:rFonts w:ascii="Arial" w:eastAsia="Arial" w:hAnsi="Arial" w:cs="Arial"/>
        </w:rPr>
        <w:t xml:space="preserve"> </w:t>
      </w:r>
      <w:r w:rsidR="00E02E3F" w:rsidRPr="00BC4A2F">
        <w:rPr>
          <w:rFonts w:ascii="Arial" w:hAnsi="Arial" w:cs="Arial"/>
        </w:rPr>
        <w:t>id</w:t>
      </w:r>
      <w:r w:rsidRPr="00BC4A2F">
        <w:rPr>
          <w:rFonts w:ascii="Arial" w:hAnsi="Arial" w:cs="Arial"/>
        </w:rPr>
        <w:t>e</w:t>
      </w:r>
      <w:r w:rsidR="00E02E3F" w:rsidRPr="00BC4A2F">
        <w:rPr>
          <w:rFonts w:ascii="Arial" w:hAnsi="Arial" w:cs="Arial"/>
        </w:rPr>
        <w:t>n</w:t>
      </w:r>
      <w:r w:rsidRPr="00BC4A2F">
        <w:rPr>
          <w:rFonts w:ascii="Arial" w:hAnsi="Arial" w:cs="Arial"/>
        </w:rPr>
        <w:t>tifikac</w:t>
      </w:r>
      <w:r w:rsidR="00E02E3F" w:rsidRPr="00BC4A2F">
        <w:rPr>
          <w:rFonts w:ascii="Arial" w:hAnsi="Arial" w:cs="Arial"/>
        </w:rPr>
        <w:t>ij</w:t>
      </w:r>
      <w:r w:rsidRPr="00BC4A2F">
        <w:rPr>
          <w:rFonts w:ascii="Arial" w:hAnsi="Arial" w:cs="Arial"/>
        </w:rPr>
        <w:t>skih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kartic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območju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Maribora,</w:t>
      </w:r>
      <w:r w:rsidRPr="00BC4A2F">
        <w:rPr>
          <w:rFonts w:ascii="Arial" w:eastAsia="Arial" w:hAnsi="Arial" w:cs="Arial"/>
        </w:rPr>
        <w:t xml:space="preserve"> </w:t>
      </w:r>
    </w:p>
    <w:p w14:paraId="34F4C6DA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ob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prihodu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obvezna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najava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službi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vodji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del.</w:t>
      </w:r>
    </w:p>
    <w:p w14:paraId="2D7D5630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</w:p>
    <w:p w14:paraId="3C6043BB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54134409" w14:textId="77777777" w:rsidR="00FC4BEB" w:rsidRPr="00BC4A2F" w:rsidRDefault="00FC4BEB">
      <w:pPr>
        <w:rPr>
          <w:rFonts w:ascii="Arial" w:hAnsi="Arial" w:cs="Arial"/>
        </w:rPr>
      </w:pPr>
    </w:p>
    <w:p w14:paraId="0225E4B7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uporabljali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redno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servisirana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pregledovana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pooblaščene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usposobljeni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njeno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uporabo.</w:t>
      </w:r>
    </w:p>
    <w:p w14:paraId="02C3F2FC" w14:textId="77777777" w:rsidR="00FC4BEB" w:rsidRPr="00BC4A2F" w:rsidRDefault="00FC4BEB">
      <w:pPr>
        <w:jc w:val="center"/>
        <w:rPr>
          <w:rFonts w:ascii="Arial" w:hAnsi="Arial" w:cs="Arial"/>
          <w:b/>
        </w:rPr>
      </w:pPr>
    </w:p>
    <w:p w14:paraId="324D715C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6002AFA8" w14:textId="77777777" w:rsidR="00FC4BEB" w:rsidRPr="00BC4A2F" w:rsidRDefault="00FC4BEB">
      <w:pPr>
        <w:jc w:val="center"/>
        <w:rPr>
          <w:rFonts w:ascii="Arial" w:hAnsi="Arial" w:cs="Arial"/>
          <w:b/>
        </w:rPr>
      </w:pPr>
    </w:p>
    <w:p w14:paraId="62199F0A" w14:textId="77777777" w:rsidR="008F0696" w:rsidRPr="00BC4A2F" w:rsidRDefault="00FC4BEB" w:rsidP="004B56B5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rednim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nadzorom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skrbel,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njegovi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navodila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posredoval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naročnik.</w:t>
      </w:r>
      <w:r w:rsidRPr="00BC4A2F">
        <w:rPr>
          <w:rFonts w:ascii="Arial" w:eastAsia="Arial" w:hAnsi="Arial" w:cs="Arial"/>
        </w:rPr>
        <w:t xml:space="preserve"> </w:t>
      </w:r>
    </w:p>
    <w:p w14:paraId="0BF728C3" w14:textId="77777777" w:rsidR="008F0696" w:rsidRPr="00BC4A2F" w:rsidRDefault="008F0696" w:rsidP="002C26BF">
      <w:pPr>
        <w:jc w:val="both"/>
        <w:rPr>
          <w:rFonts w:ascii="Arial" w:hAnsi="Arial" w:cs="Arial"/>
        </w:rPr>
      </w:pPr>
    </w:p>
    <w:p w14:paraId="23E38A6C" w14:textId="77777777" w:rsidR="00FC4BEB" w:rsidRDefault="00FC4BEB" w:rsidP="002C26BF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lastRenderedPageBreak/>
        <w:t>Delovno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hranili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določil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Odpadke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zbrane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odlagali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odlagališče,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določi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nastajajo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tudi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odpadki,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dodatna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navodila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naročnika.</w:t>
      </w:r>
    </w:p>
    <w:p w14:paraId="5DA05855" w14:textId="77777777" w:rsidR="008C2284" w:rsidRPr="00BC4A2F" w:rsidRDefault="008C2284" w:rsidP="002C26BF">
      <w:pPr>
        <w:jc w:val="both"/>
        <w:rPr>
          <w:rFonts w:ascii="Arial" w:hAnsi="Arial" w:cs="Arial"/>
        </w:rPr>
      </w:pPr>
    </w:p>
    <w:p w14:paraId="6B4212F2" w14:textId="77777777" w:rsidR="00FC4BEB" w:rsidRPr="00BC4A2F" w:rsidRDefault="00FC4BEB" w:rsidP="002C26BF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60DDB337" w14:textId="77777777" w:rsidR="00FC4BEB" w:rsidRPr="00BC4A2F" w:rsidRDefault="00FC4BEB" w:rsidP="002C26BF">
      <w:pPr>
        <w:tabs>
          <w:tab w:val="left" w:pos="7116"/>
        </w:tabs>
        <w:ind w:left="360"/>
        <w:rPr>
          <w:rFonts w:ascii="Arial" w:hAnsi="Arial" w:cs="Arial"/>
        </w:rPr>
      </w:pPr>
    </w:p>
    <w:p w14:paraId="34313500" w14:textId="77777777" w:rsidR="00FC4BEB" w:rsidRPr="00BC4A2F" w:rsidRDefault="00FC4BEB">
      <w:p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pravila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varstva,</w:t>
      </w:r>
      <w:r w:rsidRPr="00BC4A2F">
        <w:rPr>
          <w:rFonts w:ascii="Arial" w:eastAsia="Arial" w:hAnsi="Arial" w:cs="Arial"/>
        </w:rPr>
        <w:t xml:space="preserve"> v skladu z zakonodajo</w:t>
      </w:r>
      <w:r w:rsidRPr="00BC4A2F">
        <w:rPr>
          <w:rFonts w:ascii="Arial" w:hAnsi="Arial" w:cs="Arial"/>
        </w:rPr>
        <w:t>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Kajenje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odprtega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orodja,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iskre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območju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prepovedana.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Prepovedana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tudi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grelnih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teles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svetil,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zaradi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visoke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površinske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temperature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povzročila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eksplozijo.</w:t>
      </w:r>
      <w:r w:rsidRPr="00BC4A2F">
        <w:rPr>
          <w:rFonts w:ascii="Arial" w:eastAsia="Arial" w:hAnsi="Arial" w:cs="Arial"/>
        </w:rPr>
        <w:t xml:space="preserve"> </w:t>
      </w:r>
    </w:p>
    <w:p w14:paraId="5ECB09AE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zapuščajo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zadnji,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preveriti,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izklopljene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luči,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grelna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telesa,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zaprte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vodovodne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pipe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izključen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vsak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element,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škodo.</w:t>
      </w:r>
    </w:p>
    <w:p w14:paraId="2E3F3965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A89A1B8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1D0DFB5E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3C7111B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posameznega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 </w:t>
      </w:r>
      <w:r w:rsidRPr="00BC4A2F">
        <w:rPr>
          <w:rFonts w:ascii="Arial" w:hAnsi="Arial" w:cs="Arial"/>
        </w:rPr>
        <w:t>ima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zvezi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zagotavljanjem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zlasti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naslednje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pravice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dolžnosti:</w:t>
      </w:r>
    </w:p>
    <w:p w14:paraId="58C1D879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celoti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vodi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skrbi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podrejenih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delavcev,</w:t>
      </w:r>
    </w:p>
    <w:p w14:paraId="1F9A73E0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podrejene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začetkom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sproti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teku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izvedbe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specifičnih</w:t>
      </w:r>
      <w:r w:rsidRPr="00BC4A2F">
        <w:rPr>
          <w:rFonts w:ascii="Arial" w:eastAsia="Arial" w:hAnsi="Arial" w:cs="Arial"/>
        </w:rPr>
        <w:t xml:space="preserve">   </w:t>
      </w:r>
    </w:p>
    <w:p w14:paraId="035C0AA8" w14:textId="77777777" w:rsidR="00FC4BEB" w:rsidRPr="00BC4A2F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nevarnostih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škodljivostih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povečano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možnostjo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nastanek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poškodb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in/ali</w:t>
      </w:r>
      <w:r w:rsidRPr="00BC4A2F">
        <w:rPr>
          <w:rFonts w:ascii="Arial" w:eastAsia="Arial" w:hAnsi="Arial" w:cs="Arial"/>
        </w:rPr>
        <w:t xml:space="preserve"> </w:t>
      </w:r>
    </w:p>
    <w:p w14:paraId="7D117DEF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zdravstvenih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okvar,</w:t>
      </w:r>
    </w:p>
    <w:p w14:paraId="23192ECA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podrejene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seznani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potrebnih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preventivnih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(izhajajočih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</w:t>
      </w:r>
      <w:r w:rsidRPr="00BC4A2F">
        <w:rPr>
          <w:rFonts w:ascii="Arial" w:eastAsia="Arial" w:hAnsi="Arial" w:cs="Arial"/>
        </w:rPr>
        <w:t xml:space="preserve">  </w:t>
      </w:r>
    </w:p>
    <w:p w14:paraId="1824C3B1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veljavnih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internih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predpisov),</w:t>
      </w:r>
    </w:p>
    <w:p w14:paraId="55741BA4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začetkom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 </w:t>
      </w:r>
      <w:r w:rsidRPr="00BC4A2F">
        <w:rPr>
          <w:rFonts w:ascii="Arial" w:hAnsi="Arial" w:cs="Arial"/>
        </w:rPr>
        <w:t>podrejene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pouči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potrebi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dodatno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seznani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</w:p>
    <w:p w14:paraId="62554136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varnostnimi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katerih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izvedbo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nevarnih</w:t>
      </w:r>
    </w:p>
    <w:p w14:paraId="7BB39E43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del,</w:t>
      </w:r>
    </w:p>
    <w:p w14:paraId="34CB74E4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skrbi,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imajo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podrejeni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uporabljajo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opremo,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priprave,</w:t>
      </w:r>
      <w:r w:rsidRPr="00BC4A2F">
        <w:rPr>
          <w:rFonts w:ascii="Arial" w:eastAsia="Arial" w:hAnsi="Arial" w:cs="Arial"/>
        </w:rPr>
        <w:t xml:space="preserve">   </w:t>
      </w:r>
    </w:p>
    <w:p w14:paraId="7C500EBD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naprave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pripomočke,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celoti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področja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delu,</w:t>
      </w:r>
    </w:p>
    <w:p w14:paraId="2652668B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neprestano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kontrolira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nadzira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podrejeni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preventivne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varnostne</w:t>
      </w:r>
      <w:r w:rsidRPr="00BC4A2F">
        <w:rPr>
          <w:rFonts w:ascii="Arial" w:eastAsia="Arial" w:hAnsi="Arial" w:cs="Arial"/>
        </w:rPr>
        <w:t xml:space="preserve"> </w:t>
      </w:r>
    </w:p>
    <w:p w14:paraId="42349BF7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ukrepe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uporabljajo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predpisano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varovalno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opremo,</w:t>
      </w:r>
    </w:p>
    <w:p w14:paraId="775038C8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dogodkih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pojavih,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kakorkoli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kogarkoli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sproti</w:t>
      </w:r>
    </w:p>
    <w:p w14:paraId="5B9F39A1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obvešča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osebo,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VZPD,</w:t>
      </w:r>
    </w:p>
    <w:p w14:paraId="0672C1C3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podrejenega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kljub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opozorilom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preventivnih</w:t>
      </w:r>
      <w:r w:rsidRPr="00BC4A2F">
        <w:rPr>
          <w:rFonts w:ascii="Arial" w:eastAsia="Arial" w:hAnsi="Arial" w:cs="Arial"/>
        </w:rPr>
        <w:t xml:space="preserve"> </w:t>
      </w:r>
    </w:p>
    <w:p w14:paraId="7B801B5F" w14:textId="77777777" w:rsidR="00FC4BEB" w:rsidRPr="00BC4A2F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uporablja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varovalne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namerno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svojo</w:t>
      </w:r>
      <w:r w:rsidRPr="00BC4A2F">
        <w:rPr>
          <w:rFonts w:ascii="Arial" w:eastAsia="Arial" w:hAnsi="Arial" w:cs="Arial"/>
        </w:rPr>
        <w:t xml:space="preserve"> </w:t>
      </w:r>
    </w:p>
    <w:p w14:paraId="7CA6FAED" w14:textId="77777777" w:rsidR="00FC4BEB" w:rsidRPr="00BC4A2F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ostalih,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sodelujočih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le-ta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zazna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večja</w:t>
      </w:r>
      <w:r w:rsidRPr="00BC4A2F">
        <w:rPr>
          <w:rFonts w:ascii="Arial" w:eastAsia="Arial" w:hAnsi="Arial" w:cs="Arial"/>
        </w:rPr>
        <w:t xml:space="preserve">  </w:t>
      </w:r>
    </w:p>
    <w:p w14:paraId="2CF55A33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pomanjkljivosti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nepravilnosti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vidika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VZPD),</w:t>
      </w:r>
    </w:p>
    <w:p w14:paraId="5B9212FE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niso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znani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načini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postopki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izvedbe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posvetuje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 </w:t>
      </w:r>
    </w:p>
    <w:p w14:paraId="0DEF8A85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</w:t>
      </w:r>
      <w:r w:rsidRPr="00BC4A2F">
        <w:rPr>
          <w:rFonts w:ascii="Arial" w:hAnsi="Arial" w:cs="Arial"/>
        </w:rPr>
        <w:t>odgovorno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.</w:t>
      </w:r>
    </w:p>
    <w:p w14:paraId="39A1C78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E70CDF4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1899D4CC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08550B4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Vsak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delodajalec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del),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podpisom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obvezuje,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njegov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podrejeni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zaradi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malomarnega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preventivnih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zaradi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neuporabe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varovalne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vplivom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alkohola,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poškodbo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nedvoumno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ugotovljeno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dokazano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pristojnih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inšpekcijskih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organov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izvedencev),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prevzel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poravnal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stroške,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izvirajo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tako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nastale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poškodbe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delovišču.</w:t>
      </w:r>
    </w:p>
    <w:p w14:paraId="7575E4E0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6DA5D43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2389ECB" w14:textId="77777777" w:rsidR="00FC4BEB" w:rsidRPr="00BC4A2F" w:rsidRDefault="00FC4BEB">
      <w:pPr>
        <w:jc w:val="center"/>
        <w:rPr>
          <w:rFonts w:ascii="Arial" w:hAnsi="Arial" w:cs="Arial"/>
          <w:b/>
          <w:bCs/>
        </w:rPr>
      </w:pPr>
      <w:r w:rsidRPr="00BC4A2F">
        <w:rPr>
          <w:rFonts w:ascii="Arial" w:hAnsi="Arial" w:cs="Arial"/>
          <w:b/>
          <w:bCs/>
        </w:rPr>
        <w:t>Obveznosti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naročnika</w:t>
      </w:r>
    </w:p>
    <w:p w14:paraId="1130A837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12B210FD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54426691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zagotoviti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zakonsko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predpisane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pogoje,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območju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varno:</w:t>
      </w:r>
    </w:p>
    <w:p w14:paraId="1265AC69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zagotoviti,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vhodi,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prehodi,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stopnišča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označeni,</w:t>
      </w:r>
    </w:p>
    <w:p w14:paraId="6193E28D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zagotoviti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elektroinštalacije,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redno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vzdrževane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pregledovane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  </w:t>
      </w:r>
    </w:p>
    <w:p w14:paraId="01673416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pooblaščene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osebe,</w:t>
      </w:r>
    </w:p>
    <w:p w14:paraId="6F45E2F1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zagotoviti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navodila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gašenje,</w:t>
      </w:r>
    </w:p>
    <w:p w14:paraId="6720252C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delavcem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glede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obseg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število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zagotoviti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hrambo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</w:p>
    <w:p w14:paraId="573EE479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vodenje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dokumentacije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garderobne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prostore,</w:t>
      </w:r>
    </w:p>
    <w:p w14:paraId="22CFC77B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določiti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kjer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omogočena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hramba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opreme,</w:t>
      </w:r>
    </w:p>
    <w:p w14:paraId="18248524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poskrbeti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odlagališča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odlaganje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zbranih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odpadkov,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vključno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</w:p>
    <w:p w14:paraId="4C14662F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odlagališči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odpadke,</w:t>
      </w:r>
    </w:p>
    <w:p w14:paraId="45A0E414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lastRenderedPageBreak/>
        <w:t>delavcem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zagotoviti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omogočiti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prvo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pomoč,</w:t>
      </w:r>
      <w:r w:rsidRPr="00BC4A2F">
        <w:rPr>
          <w:rFonts w:ascii="Arial" w:eastAsia="Arial" w:hAnsi="Arial" w:cs="Arial"/>
        </w:rPr>
        <w:t xml:space="preserve"> </w:t>
      </w:r>
    </w:p>
    <w:p w14:paraId="58AA223F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delavce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dolžan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poučiti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morebitnih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nevarnostih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  </w:t>
      </w:r>
    </w:p>
    <w:p w14:paraId="11F0C207" w14:textId="77777777" w:rsidR="00FC4BEB" w:rsidRPr="00BC4A2F" w:rsidRDefault="00FC4BEB">
      <w:pPr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ogrozili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(skladišče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snovi,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laboratorijski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posebno</w:t>
      </w:r>
      <w:r w:rsidRPr="00BC4A2F">
        <w:rPr>
          <w:rFonts w:ascii="Arial" w:eastAsia="Arial" w:hAnsi="Arial" w:cs="Arial"/>
        </w:rPr>
        <w:t xml:space="preserve">    </w:t>
      </w:r>
    </w:p>
    <w:p w14:paraId="5C5032AD" w14:textId="77777777" w:rsidR="00FC4BEB" w:rsidRPr="00BC4A2F" w:rsidRDefault="00FC4BEB">
      <w:pPr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opremo,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 </w:t>
      </w:r>
      <w:r w:rsidRPr="00BC4A2F">
        <w:rPr>
          <w:rFonts w:ascii="Arial" w:hAnsi="Arial" w:cs="Arial"/>
        </w:rPr>
        <w:t>opremo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stroji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katerimi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opravlja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čisti,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 </w:t>
      </w:r>
    </w:p>
    <w:p w14:paraId="0BB4F02A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poškoduje</w:t>
      </w:r>
      <w:r w:rsidRPr="00BC4A2F">
        <w:rPr>
          <w:rFonts w:ascii="Arial" w:eastAsia="Arial" w:hAnsi="Arial" w:cs="Arial"/>
        </w:rPr>
        <w:t xml:space="preserve"> </w:t>
      </w:r>
      <w:proofErr w:type="spellStart"/>
      <w:r w:rsidRPr="00BC4A2F">
        <w:rPr>
          <w:rFonts w:ascii="Arial" w:hAnsi="Arial" w:cs="Arial"/>
        </w:rPr>
        <w:t>i.p.d</w:t>
      </w:r>
      <w:proofErr w:type="spellEnd"/>
      <w:r w:rsidRPr="00BC4A2F">
        <w:rPr>
          <w:rFonts w:ascii="Arial" w:hAnsi="Arial" w:cs="Arial"/>
        </w:rPr>
        <w:t>.).</w:t>
      </w:r>
    </w:p>
    <w:p w14:paraId="376E4284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zagotoviti,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njegovi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dejavnostjo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življenja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izvajalca.</w:t>
      </w:r>
    </w:p>
    <w:p w14:paraId="1BFA91D4" w14:textId="77777777" w:rsidR="00FC4BEB" w:rsidRPr="00BC4A2F" w:rsidRDefault="00FC4BEB">
      <w:pPr>
        <w:jc w:val="center"/>
        <w:rPr>
          <w:rFonts w:ascii="Arial" w:hAnsi="Arial" w:cs="Arial"/>
          <w:b/>
        </w:rPr>
      </w:pPr>
    </w:p>
    <w:p w14:paraId="76B93D9E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3B7DBACE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61743398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omogočiti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določiti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mesta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dostop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električnih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priključkov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virov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vode,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potrebujejo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zagotoviti,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le-ti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seznaniti,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nezgode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možno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izključiti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električni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tok.</w:t>
      </w:r>
      <w:r w:rsidRPr="00BC4A2F">
        <w:rPr>
          <w:rFonts w:ascii="Arial" w:eastAsia="Arial" w:hAnsi="Arial" w:cs="Arial"/>
        </w:rPr>
        <w:t xml:space="preserve"> </w:t>
      </w:r>
    </w:p>
    <w:p w14:paraId="41EC485A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20A08162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48905A87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njega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pooblaščena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koordinacijo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pravil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opozoriti,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dejavnostjo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prekiniti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vsakem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obvestiti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izvajalca.</w:t>
      </w:r>
    </w:p>
    <w:p w14:paraId="64EDC349" w14:textId="77777777" w:rsidR="00FC4BEB" w:rsidRPr="00BC4A2F" w:rsidRDefault="00FC4BEB">
      <w:pPr>
        <w:jc w:val="both"/>
        <w:rPr>
          <w:rFonts w:ascii="Arial" w:hAnsi="Arial" w:cs="Arial"/>
        </w:rPr>
      </w:pPr>
    </w:p>
    <w:p w14:paraId="1069A3FC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3FC4B391" w14:textId="77777777" w:rsidR="00FC4BEB" w:rsidRPr="00BC4A2F" w:rsidRDefault="00FC4BEB">
      <w:pPr>
        <w:jc w:val="both"/>
        <w:rPr>
          <w:rFonts w:ascii="Arial" w:hAnsi="Arial" w:cs="Arial"/>
        </w:rPr>
      </w:pPr>
    </w:p>
    <w:p w14:paraId="7829A447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nezgode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nezgode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škode,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dolžan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zavarovati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kraj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nezgode,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dokaze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zbrati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podatke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dogodku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vključno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izjavami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poškodovanca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prič,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poskrbeti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nudenje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pomoči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nemudoma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obvestiti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hude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nezgode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večje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materialne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škode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tudi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inšpekcijo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policijo.</w:t>
      </w:r>
    </w:p>
    <w:p w14:paraId="7090397E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7FA80CB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102BECDA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002A1967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Pisni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začne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veljati,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podpišejo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 </w:t>
      </w:r>
      <w:r w:rsidRPr="00BC4A2F">
        <w:rPr>
          <w:rFonts w:ascii="Arial" w:hAnsi="Arial" w:cs="Arial"/>
        </w:rPr>
        <w:t>delovišču.</w:t>
      </w:r>
    </w:p>
    <w:p w14:paraId="6A1D2C5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C3B71C7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0F88DBE7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068E318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Začetek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dovoljen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podpisal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pisni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podal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pisno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izjavo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predal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potrebno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varnostno</w:t>
      </w:r>
      <w:r w:rsidRPr="00BC4A2F">
        <w:rPr>
          <w:rFonts w:ascii="Arial" w:eastAsia="Arial" w:hAnsi="Arial" w:cs="Arial"/>
        </w:rPr>
        <w:t xml:space="preserve"> – </w:t>
      </w:r>
      <w:r w:rsidRPr="00BC4A2F">
        <w:rPr>
          <w:rFonts w:ascii="Arial" w:hAnsi="Arial" w:cs="Arial"/>
        </w:rPr>
        <w:t>tehnično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dokumentacijo.</w:t>
      </w:r>
    </w:p>
    <w:p w14:paraId="22DCCFB6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C19313E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D82CCDF" w14:textId="77777777" w:rsidR="00FC4BEB" w:rsidRPr="00BC4A2F" w:rsidRDefault="00FC4BEB">
      <w:pPr>
        <w:jc w:val="center"/>
        <w:rPr>
          <w:rFonts w:ascii="Arial" w:hAnsi="Arial" w:cs="Arial"/>
          <w:b/>
          <w:bCs/>
        </w:rPr>
      </w:pPr>
      <w:r w:rsidRPr="00BC4A2F">
        <w:rPr>
          <w:rFonts w:ascii="Arial" w:hAnsi="Arial" w:cs="Arial"/>
          <w:b/>
          <w:bCs/>
        </w:rPr>
        <w:t>Imenovanje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odgovornih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oseb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za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varnost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in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zdravje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pri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delu</w:t>
      </w:r>
    </w:p>
    <w:p w14:paraId="5DFA6D70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6B454723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5BC707AB" w14:textId="77777777" w:rsidR="00FC4BEB" w:rsidRPr="00BC4A2F" w:rsidRDefault="00FC4BEB">
      <w:pPr>
        <w:jc w:val="center"/>
        <w:rPr>
          <w:rFonts w:ascii="Arial" w:hAnsi="Arial" w:cs="Arial"/>
          <w:b/>
        </w:rPr>
      </w:pPr>
    </w:p>
    <w:p w14:paraId="7D7E11FF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smislu</w:t>
      </w:r>
      <w:r w:rsidRPr="00BC4A2F">
        <w:rPr>
          <w:rFonts w:ascii="Arial" w:eastAsia="Arial" w:hAnsi="Arial" w:cs="Arial"/>
        </w:rPr>
        <w:t xml:space="preserve"> 39</w:t>
      </w:r>
      <w:r w:rsidRPr="00BC4A2F">
        <w:rPr>
          <w:rFonts w:ascii="Arial" w:hAnsi="Arial" w:cs="Arial"/>
        </w:rPr>
        <w:t>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člena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Zakona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imenovana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oseba:</w:t>
      </w:r>
    </w:p>
    <w:p w14:paraId="68854C89" w14:textId="77777777" w:rsidR="00FC4BEB" w:rsidRPr="00BC4A2F" w:rsidRDefault="00FC4BEB">
      <w:pPr>
        <w:jc w:val="both"/>
        <w:rPr>
          <w:rFonts w:ascii="Arial" w:hAnsi="Arial"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3179"/>
        <w:gridCol w:w="561"/>
        <w:gridCol w:w="2431"/>
        <w:gridCol w:w="748"/>
        <w:gridCol w:w="1870"/>
      </w:tblGrid>
      <w:tr w:rsidR="00FC4BEB" w:rsidRPr="00BC4A2F" w14:paraId="4125A3F5" w14:textId="77777777">
        <w:trPr>
          <w:cantSplit/>
          <w:trHeight w:val="454"/>
        </w:trPr>
        <w:tc>
          <w:tcPr>
            <w:tcW w:w="374" w:type="dxa"/>
            <w:vAlign w:val="bottom"/>
          </w:tcPr>
          <w:p w14:paraId="5CD608FF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1.</w:t>
            </w:r>
          </w:p>
        </w:tc>
        <w:tc>
          <w:tcPr>
            <w:tcW w:w="3179" w:type="dxa"/>
            <w:vAlign w:val="bottom"/>
          </w:tcPr>
          <w:p w14:paraId="1A2407B0" w14:textId="77777777" w:rsidR="00FC4BEB" w:rsidRPr="00BC4A2F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3" w:name="Besedilo1"/>
            <w:r w:rsidRPr="00BC4A2F">
              <w:rPr>
                <w:rFonts w:ascii="Arial" w:hAnsi="Arial" w:cs="Arial"/>
              </w:rPr>
              <w:instrText xml:space="preserve"> FORMTEXT </w:instrText>
            </w:r>
            <w:r w:rsidRPr="00BC4A2F">
              <w:rPr>
                <w:rFonts w:ascii="Arial" w:hAnsi="Arial" w:cs="Arial"/>
              </w:rPr>
            </w:r>
            <w:r w:rsidRPr="00BC4A2F">
              <w:rPr>
                <w:rFonts w:ascii="Arial" w:hAnsi="Arial" w:cs="Arial"/>
              </w:rPr>
              <w:fldChar w:fldCharType="separate"/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</w:rPr>
              <w:fldChar w:fldCharType="end"/>
            </w:r>
            <w:bookmarkEnd w:id="3"/>
          </w:p>
        </w:tc>
        <w:tc>
          <w:tcPr>
            <w:tcW w:w="561" w:type="dxa"/>
            <w:vAlign w:val="bottom"/>
          </w:tcPr>
          <w:p w14:paraId="7347B7BC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BC4A2F">
              <w:rPr>
                <w:rFonts w:ascii="Arial" w:hAnsi="Arial" w:cs="Arial"/>
              </w:rPr>
              <w:t>tel</w:t>
            </w:r>
            <w:proofErr w:type="spellEnd"/>
            <w:r w:rsidRPr="00BC4A2F">
              <w:rPr>
                <w:rFonts w:ascii="Arial" w:hAnsi="Arial" w:cs="Arial"/>
              </w:rPr>
              <w:t>:</w:t>
            </w:r>
          </w:p>
        </w:tc>
        <w:tc>
          <w:tcPr>
            <w:tcW w:w="2431" w:type="dxa"/>
            <w:vAlign w:val="bottom"/>
          </w:tcPr>
          <w:p w14:paraId="2160AE78" w14:textId="77777777" w:rsidR="00FC4BEB" w:rsidRPr="00BC4A2F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4" w:name="Besedilo2"/>
            <w:r w:rsidRPr="00BC4A2F">
              <w:rPr>
                <w:rFonts w:ascii="Arial" w:hAnsi="Arial" w:cs="Arial"/>
              </w:rPr>
              <w:instrText xml:space="preserve"> FORMTEXT </w:instrText>
            </w:r>
            <w:r w:rsidRPr="00BC4A2F">
              <w:rPr>
                <w:rFonts w:ascii="Arial" w:hAnsi="Arial" w:cs="Arial"/>
              </w:rPr>
            </w:r>
            <w:r w:rsidRPr="00BC4A2F">
              <w:rPr>
                <w:rFonts w:ascii="Arial" w:hAnsi="Arial" w:cs="Arial"/>
              </w:rPr>
              <w:fldChar w:fldCharType="separate"/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</w:rPr>
              <w:fldChar w:fldCharType="end"/>
            </w:r>
            <w:bookmarkEnd w:id="4"/>
          </w:p>
        </w:tc>
        <w:tc>
          <w:tcPr>
            <w:tcW w:w="748" w:type="dxa"/>
            <w:vAlign w:val="bottom"/>
          </w:tcPr>
          <w:p w14:paraId="1511FF26" w14:textId="77777777" w:rsidR="00FC4BEB" w:rsidRPr="00BC4A2F" w:rsidRDefault="00A66906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e-mail</w:t>
            </w:r>
            <w:r w:rsidR="00FC4BEB" w:rsidRPr="00BC4A2F">
              <w:rPr>
                <w:rFonts w:ascii="Arial" w:hAnsi="Arial" w:cs="Arial"/>
              </w:rPr>
              <w:t>:</w:t>
            </w:r>
          </w:p>
        </w:tc>
        <w:tc>
          <w:tcPr>
            <w:tcW w:w="1870" w:type="dxa"/>
            <w:vAlign w:val="bottom"/>
          </w:tcPr>
          <w:p w14:paraId="6E760834" w14:textId="77777777" w:rsidR="00FC4BEB" w:rsidRPr="00BC4A2F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5" w:name="Besedilo3"/>
            <w:r w:rsidRPr="00BC4A2F">
              <w:rPr>
                <w:rFonts w:ascii="Arial" w:hAnsi="Arial" w:cs="Arial"/>
              </w:rPr>
              <w:instrText xml:space="preserve"> FORMTEXT </w:instrText>
            </w:r>
            <w:r w:rsidRPr="00BC4A2F">
              <w:rPr>
                <w:rFonts w:ascii="Arial" w:hAnsi="Arial" w:cs="Arial"/>
              </w:rPr>
            </w:r>
            <w:r w:rsidRPr="00BC4A2F">
              <w:rPr>
                <w:rFonts w:ascii="Arial" w:hAnsi="Arial" w:cs="Arial"/>
              </w:rPr>
              <w:fldChar w:fldCharType="separate"/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</w:rPr>
              <w:fldChar w:fldCharType="end"/>
            </w:r>
            <w:bookmarkEnd w:id="5"/>
          </w:p>
        </w:tc>
      </w:tr>
    </w:tbl>
    <w:p w14:paraId="5C0FCB97" w14:textId="77777777" w:rsidR="00FC4BEB" w:rsidRPr="00BC4A2F" w:rsidRDefault="00FC4BEB">
      <w:pPr>
        <w:jc w:val="both"/>
        <w:rPr>
          <w:rFonts w:ascii="Arial" w:hAnsi="Arial" w:cs="Arial"/>
        </w:rPr>
      </w:pPr>
    </w:p>
    <w:p w14:paraId="650234AC" w14:textId="77777777" w:rsidR="00FC4BEB" w:rsidRPr="00BC4A2F" w:rsidRDefault="00FC4BEB">
      <w:p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pa:</w:t>
      </w:r>
      <w:r w:rsidRPr="00BC4A2F">
        <w:rPr>
          <w:rFonts w:ascii="Arial" w:eastAsia="Arial" w:hAnsi="Arial" w:cs="Arial"/>
        </w:rPr>
        <w:t xml:space="preserve"> </w:t>
      </w:r>
    </w:p>
    <w:p w14:paraId="20AB9C01" w14:textId="77777777" w:rsidR="00FC4BEB" w:rsidRPr="00BC4A2F" w:rsidRDefault="00FC4BEB">
      <w:pPr>
        <w:jc w:val="both"/>
        <w:rPr>
          <w:rFonts w:ascii="Arial" w:hAnsi="Arial"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3179"/>
        <w:gridCol w:w="561"/>
        <w:gridCol w:w="2431"/>
        <w:gridCol w:w="748"/>
        <w:gridCol w:w="1870"/>
      </w:tblGrid>
      <w:tr w:rsidR="00FC4BEB" w:rsidRPr="00BC4A2F" w14:paraId="1854D028" w14:textId="77777777">
        <w:trPr>
          <w:cantSplit/>
          <w:trHeight w:val="454"/>
        </w:trPr>
        <w:tc>
          <w:tcPr>
            <w:tcW w:w="374" w:type="dxa"/>
            <w:vAlign w:val="bottom"/>
          </w:tcPr>
          <w:p w14:paraId="728C8CF4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2.</w:t>
            </w:r>
          </w:p>
        </w:tc>
        <w:tc>
          <w:tcPr>
            <w:tcW w:w="3179" w:type="dxa"/>
            <w:vAlign w:val="bottom"/>
          </w:tcPr>
          <w:p w14:paraId="15086E7F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</w:p>
        </w:tc>
        <w:tc>
          <w:tcPr>
            <w:tcW w:w="561" w:type="dxa"/>
            <w:vAlign w:val="bottom"/>
          </w:tcPr>
          <w:p w14:paraId="7F83A95E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BC4A2F">
              <w:rPr>
                <w:rFonts w:ascii="Arial" w:hAnsi="Arial" w:cs="Arial"/>
              </w:rPr>
              <w:t>tel</w:t>
            </w:r>
            <w:proofErr w:type="spellEnd"/>
            <w:r w:rsidRPr="00BC4A2F">
              <w:rPr>
                <w:rFonts w:ascii="Arial" w:hAnsi="Arial" w:cs="Arial"/>
              </w:rPr>
              <w:t>:</w:t>
            </w:r>
          </w:p>
        </w:tc>
        <w:tc>
          <w:tcPr>
            <w:tcW w:w="2431" w:type="dxa"/>
            <w:vAlign w:val="bottom"/>
          </w:tcPr>
          <w:p w14:paraId="790573EE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rPr>
                <w:rFonts w:ascii="Arial" w:eastAsia="Arial" w:hAnsi="Arial" w:cs="Arial"/>
              </w:rPr>
            </w:pPr>
          </w:p>
        </w:tc>
        <w:tc>
          <w:tcPr>
            <w:tcW w:w="748" w:type="dxa"/>
            <w:vAlign w:val="bottom"/>
          </w:tcPr>
          <w:p w14:paraId="613D6A2B" w14:textId="77777777" w:rsidR="00FC4BEB" w:rsidRPr="00BC4A2F" w:rsidRDefault="00A66906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e-mail</w:t>
            </w:r>
            <w:r w:rsidR="00FC4BEB" w:rsidRPr="00BC4A2F">
              <w:rPr>
                <w:rFonts w:ascii="Arial" w:hAnsi="Arial" w:cs="Arial"/>
              </w:rPr>
              <w:t>:</w:t>
            </w:r>
          </w:p>
        </w:tc>
        <w:tc>
          <w:tcPr>
            <w:tcW w:w="1870" w:type="dxa"/>
            <w:vAlign w:val="bottom"/>
          </w:tcPr>
          <w:p w14:paraId="0C1EE571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</w:p>
        </w:tc>
      </w:tr>
    </w:tbl>
    <w:p w14:paraId="08C2598A" w14:textId="77777777" w:rsidR="00FC4BEB" w:rsidRPr="00BC4A2F" w:rsidRDefault="00FC4BEB">
      <w:pPr>
        <w:jc w:val="both"/>
        <w:rPr>
          <w:rFonts w:ascii="Arial" w:hAnsi="Arial" w:cs="Arial"/>
        </w:rPr>
      </w:pPr>
    </w:p>
    <w:p w14:paraId="22F1AFCB" w14:textId="77777777" w:rsidR="002A162D" w:rsidRPr="00BC4A2F" w:rsidRDefault="002A162D">
      <w:pPr>
        <w:jc w:val="both"/>
        <w:rPr>
          <w:rFonts w:ascii="Arial" w:hAnsi="Arial" w:cs="Arial"/>
        </w:rPr>
      </w:pPr>
    </w:p>
    <w:p w14:paraId="2CF1BC1D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Morebitno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spremembo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kontaktnih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podatkov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vsaka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sporočiti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takoj.</w:t>
      </w:r>
    </w:p>
    <w:p w14:paraId="02032A33" w14:textId="77777777" w:rsidR="00FC4BEB" w:rsidRPr="00BC4A2F" w:rsidRDefault="00FC4BEB">
      <w:pPr>
        <w:pageBreakBefore/>
        <w:tabs>
          <w:tab w:val="left" w:pos="7116"/>
        </w:tabs>
        <w:jc w:val="both"/>
        <w:rPr>
          <w:rFonts w:ascii="Arial" w:hAnsi="Arial" w:cs="Arial"/>
        </w:rPr>
      </w:pPr>
    </w:p>
    <w:p w14:paraId="4E76997A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36EACAF2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878666D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Pisni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napisan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2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enakih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izvodih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katerih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prejme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1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izvoda,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1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izvod.</w:t>
      </w:r>
    </w:p>
    <w:p w14:paraId="6DFE4C7F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FC9895D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1A79DE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Pisni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sklenjen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podpisan:</w:t>
      </w:r>
    </w:p>
    <w:p w14:paraId="1661C76B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02C0A32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7CC53D1" w14:textId="77777777" w:rsidR="006B4789" w:rsidRPr="00BC4A2F" w:rsidRDefault="006B4789">
      <w:pPr>
        <w:tabs>
          <w:tab w:val="left" w:pos="7116"/>
        </w:tabs>
        <w:jc w:val="both"/>
        <w:rPr>
          <w:rFonts w:ascii="Arial" w:hAnsi="Arial" w:cs="Arial"/>
        </w:rPr>
      </w:pPr>
    </w:p>
    <w:p w14:paraId="513FF8DD" w14:textId="77777777" w:rsidR="006B4789" w:rsidRPr="00BC4A2F" w:rsidRDefault="006B4789">
      <w:pPr>
        <w:tabs>
          <w:tab w:val="left" w:pos="7116"/>
        </w:tabs>
        <w:jc w:val="both"/>
        <w:rPr>
          <w:rFonts w:ascii="Arial" w:hAnsi="Arial" w:cs="Arial"/>
        </w:rPr>
      </w:pPr>
    </w:p>
    <w:p w14:paraId="748FF997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tbl>
      <w:tblPr>
        <w:tblW w:w="10129" w:type="dxa"/>
        <w:tblLayout w:type="fixed"/>
        <w:tblLook w:val="0000" w:firstRow="0" w:lastRow="0" w:firstColumn="0" w:lastColumn="0" w:noHBand="0" w:noVBand="0"/>
      </w:tblPr>
      <w:tblGrid>
        <w:gridCol w:w="5064"/>
        <w:gridCol w:w="5065"/>
      </w:tblGrid>
      <w:tr w:rsidR="00353653" w:rsidRPr="00BC4A2F" w14:paraId="2D244FFF" w14:textId="77777777" w:rsidTr="00350615">
        <w:trPr>
          <w:trHeight w:val="137"/>
        </w:trPr>
        <w:tc>
          <w:tcPr>
            <w:tcW w:w="5064" w:type="dxa"/>
          </w:tcPr>
          <w:p w14:paraId="5266FAB5" w14:textId="77777777" w:rsidR="00353653" w:rsidRPr="00BC4A2F" w:rsidRDefault="00353653" w:rsidP="00353653">
            <w:pPr>
              <w:tabs>
                <w:tab w:val="left" w:pos="7116"/>
              </w:tabs>
              <w:snapToGrid w:val="0"/>
              <w:jc w:val="both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V</w:t>
            </w:r>
            <w:r w:rsidR="009F6A3A" w:rsidRPr="00BC4A2F">
              <w:rPr>
                <w:rFonts w:ascii="Arial" w:hAnsi="Arial" w:cs="Arial"/>
              </w:rPr>
              <w:t xml:space="preserve"> </w:t>
            </w:r>
            <w:r w:rsidR="009F6A3A" w:rsidRPr="00BC4A2F">
              <w:rPr>
                <w:rFonts w:ascii="Arial" w:hAnsi="Arial" w:cs="Arial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6" w:name="Besedilo4"/>
            <w:r w:rsidR="009F6A3A" w:rsidRPr="00BC4A2F">
              <w:rPr>
                <w:rFonts w:ascii="Arial" w:hAnsi="Arial" w:cs="Arial"/>
              </w:rPr>
              <w:instrText xml:space="preserve"> FORMTEXT </w:instrText>
            </w:r>
            <w:r w:rsidR="009F6A3A" w:rsidRPr="00BC4A2F">
              <w:rPr>
                <w:rFonts w:ascii="Arial" w:hAnsi="Arial" w:cs="Arial"/>
              </w:rPr>
            </w:r>
            <w:r w:rsidR="009F6A3A" w:rsidRPr="00BC4A2F">
              <w:rPr>
                <w:rFonts w:ascii="Arial" w:hAnsi="Arial" w:cs="Arial"/>
              </w:rPr>
              <w:fldChar w:fldCharType="separate"/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</w:rPr>
              <w:fldChar w:fldCharType="end"/>
            </w:r>
            <w:bookmarkEnd w:id="6"/>
            <w:r w:rsidRPr="00BC4A2F">
              <w:rPr>
                <w:rFonts w:ascii="Arial" w:hAnsi="Arial" w:cs="Arial"/>
              </w:rPr>
              <w:t>,</w:t>
            </w:r>
            <w:r w:rsidRPr="00BC4A2F">
              <w:rPr>
                <w:rFonts w:ascii="Arial" w:eastAsia="Arial" w:hAnsi="Arial" w:cs="Arial"/>
              </w:rPr>
              <w:t xml:space="preserve"> </w:t>
            </w:r>
            <w:r w:rsidRPr="00BC4A2F">
              <w:rPr>
                <w:rFonts w:ascii="Arial" w:hAnsi="Arial" w:cs="Arial"/>
              </w:rPr>
              <w:t>dne</w:t>
            </w:r>
            <w:r w:rsidRPr="00BC4A2F">
              <w:rPr>
                <w:rFonts w:ascii="Arial" w:eastAsia="Arial" w:hAnsi="Arial" w:cs="Arial"/>
              </w:rPr>
              <w:t xml:space="preserve"> </w:t>
            </w:r>
            <w:r w:rsidR="009F6A3A" w:rsidRPr="00BC4A2F">
              <w:rPr>
                <w:rFonts w:ascii="Arial" w:hAnsi="Arial"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7" w:name="Besedilo5"/>
            <w:r w:rsidR="009F6A3A" w:rsidRPr="00BC4A2F">
              <w:rPr>
                <w:rFonts w:ascii="Arial" w:hAnsi="Arial" w:cs="Arial"/>
              </w:rPr>
              <w:instrText xml:space="preserve"> FORMTEXT </w:instrText>
            </w:r>
            <w:r w:rsidR="009F6A3A" w:rsidRPr="00BC4A2F">
              <w:rPr>
                <w:rFonts w:ascii="Arial" w:hAnsi="Arial" w:cs="Arial"/>
              </w:rPr>
            </w:r>
            <w:r w:rsidR="009F6A3A" w:rsidRPr="00BC4A2F">
              <w:rPr>
                <w:rFonts w:ascii="Arial" w:hAnsi="Arial" w:cs="Arial"/>
              </w:rPr>
              <w:fldChar w:fldCharType="separate"/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</w:rPr>
              <w:fldChar w:fldCharType="end"/>
            </w:r>
            <w:bookmarkEnd w:id="7"/>
          </w:p>
          <w:p w14:paraId="53ACDE79" w14:textId="77777777" w:rsidR="00353653" w:rsidRPr="00BC4A2F" w:rsidRDefault="00353653" w:rsidP="00353653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13E5B7C5" w14:textId="77777777" w:rsidR="00350615" w:rsidRPr="00BC4A2F" w:rsidRDefault="00350615" w:rsidP="00353653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7BA4AEC6" w14:textId="59625EC1" w:rsidR="00353653" w:rsidRPr="00BC4A2F" w:rsidRDefault="00353653" w:rsidP="006B4789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Izvajalec:</w:t>
            </w:r>
            <w:r w:rsidR="009F6A3A" w:rsidRPr="00BC4A2F">
              <w:rPr>
                <w:rFonts w:ascii="Arial" w:hAnsi="Arial" w:cs="Arial"/>
              </w:rPr>
              <w:t xml:space="preserve"> </w:t>
            </w:r>
            <w:r w:rsidR="009F6A3A" w:rsidRPr="00BC4A2F">
              <w:rPr>
                <w:rFonts w:ascii="Arial" w:hAnsi="Arial" w:cs="Arial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8" w:name="Besedilo6"/>
            <w:r w:rsidR="009F6A3A" w:rsidRPr="00BC4A2F">
              <w:rPr>
                <w:rFonts w:ascii="Arial" w:hAnsi="Arial" w:cs="Arial"/>
              </w:rPr>
              <w:instrText xml:space="preserve"> FORMTEXT </w:instrText>
            </w:r>
            <w:r w:rsidR="009F6A3A" w:rsidRPr="00BC4A2F">
              <w:rPr>
                <w:rFonts w:ascii="Arial" w:hAnsi="Arial" w:cs="Arial"/>
              </w:rPr>
            </w:r>
            <w:r w:rsidR="009F6A3A" w:rsidRPr="00BC4A2F">
              <w:rPr>
                <w:rFonts w:ascii="Arial" w:hAnsi="Arial" w:cs="Arial"/>
              </w:rPr>
              <w:fldChar w:fldCharType="separate"/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</w:rPr>
              <w:fldChar w:fldCharType="end"/>
            </w:r>
            <w:bookmarkEnd w:id="8"/>
          </w:p>
        </w:tc>
        <w:tc>
          <w:tcPr>
            <w:tcW w:w="5065" w:type="dxa"/>
          </w:tcPr>
          <w:p w14:paraId="6158F7B9" w14:textId="53A061D2" w:rsidR="00353653" w:rsidRPr="00BC4A2F" w:rsidRDefault="001E1E07" w:rsidP="00353653">
            <w:pPr>
              <w:spacing w:line="259" w:lineRule="auto"/>
              <w:rPr>
                <w:rFonts w:ascii="Arial" w:hAnsi="Arial" w:cs="Arial"/>
              </w:rPr>
            </w:pPr>
            <w:r w:rsidRPr="00BC4A2F">
              <w:rPr>
                <w:rFonts w:ascii="Arial" w:eastAsia="Arial" w:hAnsi="Arial" w:cs="Arial"/>
              </w:rPr>
              <w:t>Generalni</w:t>
            </w:r>
            <w:r w:rsidR="005C476A" w:rsidRPr="00BC4A2F">
              <w:rPr>
                <w:rFonts w:ascii="Arial" w:eastAsia="Arial" w:hAnsi="Arial" w:cs="Arial"/>
              </w:rPr>
              <w:t xml:space="preserve"> d</w:t>
            </w:r>
            <w:r w:rsidR="00353653" w:rsidRPr="00BC4A2F">
              <w:rPr>
                <w:rFonts w:ascii="Arial" w:eastAsia="Arial" w:hAnsi="Arial" w:cs="Arial"/>
              </w:rPr>
              <w:t xml:space="preserve">irektor UKC: </w:t>
            </w:r>
          </w:p>
        </w:tc>
      </w:tr>
      <w:tr w:rsidR="00353653" w:rsidRPr="00BC4A2F" w14:paraId="4E80471B" w14:textId="77777777" w:rsidTr="00350615">
        <w:trPr>
          <w:trHeight w:val="27"/>
        </w:trPr>
        <w:tc>
          <w:tcPr>
            <w:tcW w:w="5064" w:type="dxa"/>
          </w:tcPr>
          <w:p w14:paraId="651DB0AB" w14:textId="77777777" w:rsidR="00353653" w:rsidRPr="00BC4A2F" w:rsidRDefault="00353653" w:rsidP="00353653">
            <w:pPr>
              <w:tabs>
                <w:tab w:val="left" w:pos="7116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065" w:type="dxa"/>
          </w:tcPr>
          <w:p w14:paraId="3F0F7174" w14:textId="68839458" w:rsidR="00353653" w:rsidRPr="00BC4A2F" w:rsidRDefault="00353653" w:rsidP="00353653">
            <w:pPr>
              <w:spacing w:line="259" w:lineRule="auto"/>
              <w:rPr>
                <w:rFonts w:ascii="Arial" w:hAnsi="Arial" w:cs="Arial"/>
              </w:rPr>
            </w:pPr>
            <w:r w:rsidRPr="00BC4A2F">
              <w:rPr>
                <w:rFonts w:ascii="Arial" w:eastAsia="Arial" w:hAnsi="Arial" w:cs="Arial"/>
              </w:rPr>
              <w:t xml:space="preserve">prof. dr. </w:t>
            </w:r>
            <w:r w:rsidR="005C476A" w:rsidRPr="00BC4A2F">
              <w:rPr>
                <w:rFonts w:ascii="Arial" w:eastAsia="Arial" w:hAnsi="Arial" w:cs="Arial"/>
              </w:rPr>
              <w:t>Vojko FLIS</w:t>
            </w:r>
            <w:r w:rsidRPr="00BC4A2F">
              <w:rPr>
                <w:rFonts w:ascii="Arial" w:eastAsia="Arial" w:hAnsi="Arial" w:cs="Arial"/>
              </w:rPr>
              <w:t>, dr. med.</w:t>
            </w:r>
          </w:p>
        </w:tc>
      </w:tr>
    </w:tbl>
    <w:p w14:paraId="2A34BA17" w14:textId="1ADED827" w:rsidR="00FC4BEB" w:rsidRPr="00BC4A2F" w:rsidRDefault="003523E1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 xml:space="preserve">                                                                                       </w:t>
      </w:r>
    </w:p>
    <w:p w14:paraId="43D3D1AE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01FEB6F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397D864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35550B8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B0654E4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CF3BBEC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D7D1856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31B7FA5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0FCC612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C474E04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688F979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FD76C4C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6629B8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FF5E79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7C3036B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1F66FF1B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D55837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4A1C2E6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2CBEDAC1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0DAF8D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B899BC2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sectPr w:rsidR="00FC4BEB" w:rsidRPr="00BC4A2F">
      <w:headerReference w:type="default" r:id="rId7"/>
      <w:footerReference w:type="default" r:id="rId8"/>
      <w:pgSz w:w="11906" w:h="16838"/>
      <w:pgMar w:top="993" w:right="1133" w:bottom="1258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DE544F" w14:textId="77777777" w:rsidR="00F14B71" w:rsidRDefault="00F14B71">
      <w:r>
        <w:separator/>
      </w:r>
    </w:p>
  </w:endnote>
  <w:endnote w:type="continuationSeparator" w:id="0">
    <w:p w14:paraId="0F5426B6" w14:textId="77777777" w:rsidR="00F14B71" w:rsidRDefault="00F14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ABD21" w14:textId="43B92C33" w:rsidR="008F23A3" w:rsidRDefault="008F23A3" w:rsidP="008F23A3">
    <w:pPr>
      <w:pStyle w:val="Noga"/>
      <w:pBdr>
        <w:top w:val="single" w:sz="12" w:space="2" w:color="auto"/>
      </w:pBdr>
      <w:tabs>
        <w:tab w:val="clear" w:pos="4536"/>
        <w:tab w:val="center" w:pos="-3402"/>
        <w:tab w:val="right" w:pos="8789"/>
      </w:tabs>
      <w:rPr>
        <w:i/>
      </w:rPr>
    </w:pPr>
    <w:bookmarkStart w:id="9" w:name="_Hlk89689830"/>
    <w:bookmarkStart w:id="10" w:name="_Hlk89689831"/>
    <w:bookmarkStart w:id="11" w:name="_Hlk89759222"/>
    <w:bookmarkStart w:id="12" w:name="_Hlk89759223"/>
    <w:bookmarkStart w:id="13" w:name="_Hlk115093832"/>
    <w:bookmarkStart w:id="14" w:name="_Hlk115093833"/>
    <w:bookmarkStart w:id="15" w:name="_Hlk115098655"/>
    <w:bookmarkStart w:id="16" w:name="_Hlk115098656"/>
    <w:bookmarkStart w:id="17" w:name="_Hlk115098661"/>
    <w:bookmarkStart w:id="18" w:name="_Hlk115098662"/>
    <w:bookmarkStart w:id="19" w:name="_Hlk115101918"/>
    <w:bookmarkStart w:id="20" w:name="_Hlk115101919"/>
    <w:bookmarkStart w:id="21" w:name="_Hlk115101966"/>
    <w:bookmarkStart w:id="22" w:name="_Hlk115101967"/>
    <w:bookmarkStart w:id="23" w:name="_Hlk115101977"/>
    <w:bookmarkStart w:id="24" w:name="_Hlk115101978"/>
    <w:bookmarkStart w:id="25" w:name="_Hlk49246115"/>
    <w:bookmarkStart w:id="26" w:name="_Hlk49246116"/>
    <w:r>
      <w:rPr>
        <w:rFonts w:ascii="Arial" w:hAnsi="Arial" w:cs="Arial"/>
        <w:i/>
      </w:rPr>
      <w:t xml:space="preserve">UKC Maribor                      </w:t>
    </w:r>
    <w:r w:rsidR="009F108B">
      <w:rPr>
        <w:rFonts w:ascii="Arial" w:hAnsi="Arial" w:cs="Arial"/>
        <w:i/>
      </w:rPr>
      <w:t xml:space="preserve">     </w:t>
    </w:r>
    <w:r>
      <w:rPr>
        <w:rFonts w:ascii="Arial" w:hAnsi="Arial" w:cs="Arial"/>
        <w:i/>
      </w:rPr>
      <w:t xml:space="preserve">   </w:t>
    </w:r>
    <w:r>
      <w:rPr>
        <w:rFonts w:ascii="Arial" w:hAnsi="Arial" w:cs="Arial"/>
        <w:i/>
      </w:rPr>
      <w:tab/>
    </w:r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r w:rsidR="003D126C">
      <w:rPr>
        <w:rFonts w:ascii="Arial" w:hAnsi="Arial" w:cs="Arial"/>
        <w:i/>
      </w:rPr>
      <w:t xml:space="preserve">  </w:t>
    </w:r>
    <w:r w:rsidR="003714E7">
      <w:rPr>
        <w:rFonts w:ascii="Arial" w:hAnsi="Arial" w:cs="Arial"/>
        <w:i/>
      </w:rPr>
      <w:t xml:space="preserve">  </w:t>
    </w:r>
    <w:r w:rsidR="003D126C">
      <w:rPr>
        <w:rFonts w:ascii="Arial" w:hAnsi="Arial" w:cs="Arial"/>
        <w:i/>
      </w:rPr>
      <w:t xml:space="preserve"> </w:t>
    </w:r>
    <w:r w:rsidR="00CB7EB3" w:rsidRPr="00CB7EB3">
      <w:rPr>
        <w:rFonts w:ascii="Arial" w:hAnsi="Arial" w:cs="Arial"/>
        <w:i/>
      </w:rPr>
      <w:t xml:space="preserve">Vzdrževanje </w:t>
    </w:r>
    <w:r w:rsidR="00180CF0">
      <w:rPr>
        <w:rFonts w:ascii="Arial" w:hAnsi="Arial" w:cs="Arial"/>
        <w:i/>
      </w:rPr>
      <w:t>UZ diagnostičnih aparatov Philips</w:t>
    </w:r>
    <w:r w:rsidR="003714E7">
      <w:rPr>
        <w:rFonts w:ascii="Arial" w:hAnsi="Arial" w:cs="Arial"/>
        <w:i/>
      </w:rPr>
      <w:t xml:space="preserve"> - ponovitev</w:t>
    </w:r>
  </w:p>
  <w:bookmarkEnd w:id="25"/>
  <w:bookmarkEnd w:id="2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813501" w14:textId="77777777" w:rsidR="00F14B71" w:rsidRDefault="00F14B71">
      <w:r>
        <w:separator/>
      </w:r>
    </w:p>
  </w:footnote>
  <w:footnote w:type="continuationSeparator" w:id="0">
    <w:p w14:paraId="3A8592F9" w14:textId="77777777" w:rsidR="00F14B71" w:rsidRDefault="00F14B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7D174" w14:textId="51900A03" w:rsidR="00936068" w:rsidRPr="00936068" w:rsidRDefault="00936068" w:rsidP="00936068">
    <w:pPr>
      <w:pStyle w:val="Glava"/>
      <w:tabs>
        <w:tab w:val="clear" w:pos="9072"/>
        <w:tab w:val="right" w:pos="9498"/>
      </w:tabs>
    </w:pPr>
    <w:r>
      <w:tab/>
    </w:r>
    <w:r>
      <w:tab/>
    </w:r>
    <w:r w:rsidRPr="00936068">
      <w:rPr>
        <w:rFonts w:ascii="Arial" w:hAnsi="Arial" w:cs="Arial"/>
        <w:b/>
        <w:bCs/>
      </w:rPr>
      <w:t>OBR-</w:t>
    </w:r>
    <w:r w:rsidR="003D126C">
      <w:rPr>
        <w:rFonts w:ascii="Arial" w:hAnsi="Arial" w:cs="Arial"/>
        <w:b/>
        <w:bCs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upp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Naslov3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645" w:hanging="360"/>
      </w:pPr>
      <w:rPr>
        <w:b w:val="0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num w:numId="1" w16cid:durableId="1489130219">
    <w:abstractNumId w:val="0"/>
  </w:num>
  <w:num w:numId="2" w16cid:durableId="923027084">
    <w:abstractNumId w:val="1"/>
  </w:num>
  <w:num w:numId="3" w16cid:durableId="628703108">
    <w:abstractNumId w:val="2"/>
  </w:num>
  <w:num w:numId="4" w16cid:durableId="1623879744">
    <w:abstractNumId w:val="3"/>
  </w:num>
  <w:num w:numId="5" w16cid:durableId="587151089">
    <w:abstractNumId w:val="4"/>
  </w:num>
  <w:num w:numId="6" w16cid:durableId="140510178">
    <w:abstractNumId w:val="5"/>
  </w:num>
  <w:num w:numId="7" w16cid:durableId="436868775">
    <w:abstractNumId w:val="6"/>
  </w:num>
  <w:num w:numId="8" w16cid:durableId="120474856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0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CB8"/>
    <w:rsid w:val="000113F2"/>
    <w:rsid w:val="00072617"/>
    <w:rsid w:val="00091410"/>
    <w:rsid w:val="000A5031"/>
    <w:rsid w:val="000E180C"/>
    <w:rsid w:val="001019EF"/>
    <w:rsid w:val="00116386"/>
    <w:rsid w:val="00132B65"/>
    <w:rsid w:val="00157B0E"/>
    <w:rsid w:val="00180CF0"/>
    <w:rsid w:val="001E1E07"/>
    <w:rsid w:val="002273F5"/>
    <w:rsid w:val="00257B32"/>
    <w:rsid w:val="00262A18"/>
    <w:rsid w:val="002958C6"/>
    <w:rsid w:val="002A162D"/>
    <w:rsid w:val="002A5FD8"/>
    <w:rsid w:val="002C26BF"/>
    <w:rsid w:val="003031A6"/>
    <w:rsid w:val="00340EBC"/>
    <w:rsid w:val="00350615"/>
    <w:rsid w:val="003523E1"/>
    <w:rsid w:val="00353653"/>
    <w:rsid w:val="003538B3"/>
    <w:rsid w:val="003714E7"/>
    <w:rsid w:val="003912CE"/>
    <w:rsid w:val="003B5A57"/>
    <w:rsid w:val="003D126C"/>
    <w:rsid w:val="003E110C"/>
    <w:rsid w:val="00403804"/>
    <w:rsid w:val="004115A8"/>
    <w:rsid w:val="00413090"/>
    <w:rsid w:val="004610BB"/>
    <w:rsid w:val="00491537"/>
    <w:rsid w:val="00495279"/>
    <w:rsid w:val="004B56B5"/>
    <w:rsid w:val="004F6B45"/>
    <w:rsid w:val="00571648"/>
    <w:rsid w:val="005B22C4"/>
    <w:rsid w:val="005B2C1E"/>
    <w:rsid w:val="005B593E"/>
    <w:rsid w:val="005C476A"/>
    <w:rsid w:val="005C5BB7"/>
    <w:rsid w:val="0062263C"/>
    <w:rsid w:val="00635FA4"/>
    <w:rsid w:val="006528AD"/>
    <w:rsid w:val="00662FC9"/>
    <w:rsid w:val="00664010"/>
    <w:rsid w:val="00666878"/>
    <w:rsid w:val="006B4789"/>
    <w:rsid w:val="006C358D"/>
    <w:rsid w:val="006D7087"/>
    <w:rsid w:val="007019F6"/>
    <w:rsid w:val="00705A49"/>
    <w:rsid w:val="0073529C"/>
    <w:rsid w:val="007A3FCE"/>
    <w:rsid w:val="0081192B"/>
    <w:rsid w:val="00840D30"/>
    <w:rsid w:val="008734AE"/>
    <w:rsid w:val="008A43D7"/>
    <w:rsid w:val="008C2284"/>
    <w:rsid w:val="008E02C8"/>
    <w:rsid w:val="008F0696"/>
    <w:rsid w:val="008F23A3"/>
    <w:rsid w:val="008F7AD8"/>
    <w:rsid w:val="00910D22"/>
    <w:rsid w:val="00931C1F"/>
    <w:rsid w:val="00936068"/>
    <w:rsid w:val="00997007"/>
    <w:rsid w:val="009D3B92"/>
    <w:rsid w:val="009F108B"/>
    <w:rsid w:val="009F6A3A"/>
    <w:rsid w:val="00A00149"/>
    <w:rsid w:val="00A313DA"/>
    <w:rsid w:val="00A66906"/>
    <w:rsid w:val="00A973EB"/>
    <w:rsid w:val="00AF681A"/>
    <w:rsid w:val="00B16794"/>
    <w:rsid w:val="00BB4A64"/>
    <w:rsid w:val="00BC4A2F"/>
    <w:rsid w:val="00BE7A06"/>
    <w:rsid w:val="00CB7EB3"/>
    <w:rsid w:val="00CD43AD"/>
    <w:rsid w:val="00D446CD"/>
    <w:rsid w:val="00D47693"/>
    <w:rsid w:val="00D63B85"/>
    <w:rsid w:val="00DC7167"/>
    <w:rsid w:val="00DF5D8C"/>
    <w:rsid w:val="00E02E3F"/>
    <w:rsid w:val="00E160AA"/>
    <w:rsid w:val="00E30C6D"/>
    <w:rsid w:val="00E61529"/>
    <w:rsid w:val="00EC33D0"/>
    <w:rsid w:val="00F14B71"/>
    <w:rsid w:val="00FA2CB8"/>
    <w:rsid w:val="00FC4BEB"/>
    <w:rsid w:val="00FD7746"/>
    <w:rsid w:val="00FE0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8FD9C8C"/>
  <w15:chartTrackingRefBased/>
  <w15:docId w15:val="{BE8F46D9-1244-40F8-9EA9-FF5E43022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suppressAutoHyphens/>
    </w:pPr>
    <w:rPr>
      <w:lang w:eastAsia="zh-CN"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"/>
      </w:numPr>
      <w:tabs>
        <w:tab w:val="left" w:pos="1440"/>
      </w:tabs>
      <w:outlineLvl w:val="2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4z0">
    <w:name w:val="WW8Num4z0"/>
    <w:rPr>
      <w:b w:val="0"/>
    </w:rPr>
  </w:style>
  <w:style w:type="character" w:customStyle="1" w:styleId="WW8Num6z0">
    <w:name w:val="WW8Num6z0"/>
    <w:rPr>
      <w:rFonts w:ascii="Times New Roman" w:hAnsi="Times New Roman" w:cs="Times New Roman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Privzetapisavaodstavka1">
    <w:name w:val="Privzeta pisava odstavka1"/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Privzetapisavaodstavka10">
    <w:name w:val="Privzeta pisava odstavka1"/>
  </w:style>
  <w:style w:type="character" w:styleId="tevilkastrani">
    <w:name w:val="page number"/>
    <w:basedOn w:val="Privzetapisavaodstavka10"/>
  </w:style>
  <w:style w:type="character" w:customStyle="1" w:styleId="WW-Absatz-Standardschriftart">
    <w:name w:val="WW-Absatz-Standardschriftart"/>
  </w:style>
  <w:style w:type="character" w:customStyle="1" w:styleId="Absatz-Standardschriftart">
    <w:name w:val="Absatz-Standardschriftart"/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-Absatz-Standardschriftart11">
    <w:name w:val="WW-Absatz-Standardschriftart11"/>
  </w:style>
  <w:style w:type="character" w:customStyle="1" w:styleId="WW-Absatz-Standardschriftart1">
    <w:name w:val="WW-Absatz-Standardschriftart1"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-Absatz-Standardschriftart111">
    <w:name w:val="WW-Absatz-Standardschriftart111"/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3z0">
    <w:name w:val="WW8Num3z0"/>
    <w:rPr>
      <w:b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paragraph" w:customStyle="1" w:styleId="Naslov1">
    <w:name w:val="Naslov1"/>
    <w:basedOn w:val="Navaden"/>
    <w:next w:val="Telobesedila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lobesedila">
    <w:name w:val="Body Text"/>
    <w:basedOn w:val="Navaden"/>
    <w:pPr>
      <w:spacing w:after="120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paragraph" w:customStyle="1" w:styleId="Napis1">
    <w:name w:val="Napis1"/>
    <w:basedOn w:val="Navaden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2C26BF"/>
    <w:rPr>
      <w:color w:val="0000FF"/>
      <w:u w:val="single"/>
    </w:rPr>
  </w:style>
  <w:style w:type="character" w:customStyle="1" w:styleId="NogaZnak">
    <w:name w:val="Noga Znak"/>
    <w:link w:val="Noga"/>
    <w:rsid w:val="00635FA4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1764</Words>
  <Characters>10055</Characters>
  <Application>Microsoft Office Word</Application>
  <DocSecurity>0</DocSecurity>
  <Lines>83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Sporazum VPD</vt:lpstr>
    </vt:vector>
  </TitlesOfParts>
  <Company/>
  <LinksUpToDate>false</LinksUpToDate>
  <CharactersWithSpaces>11796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Sporazum VPD</dc:title>
  <dc:subject/>
  <dc:creator>Katja SAMBOLEC</dc:creator>
  <cp:keywords/>
  <cp:lastModifiedBy>Maja WOLF</cp:lastModifiedBy>
  <cp:revision>6</cp:revision>
  <cp:lastPrinted>2023-06-21T12:05:00Z</cp:lastPrinted>
  <dcterms:created xsi:type="dcterms:W3CDTF">2025-08-21T08:55:00Z</dcterms:created>
  <dcterms:modified xsi:type="dcterms:W3CDTF">2025-10-17T06:34:00Z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1033-9.1.0.4246</vt:lpwstr>
  </property>
</Properties>
</file>